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2D01" w14:textId="663F9BED" w:rsidR="009C3327" w:rsidRPr="009C3327" w:rsidRDefault="006938C6" w:rsidP="009C3327">
      <w:pPr>
        <w:spacing w:after="0" w:line="240" w:lineRule="auto"/>
        <w:jc w:val="center"/>
        <w:rPr>
          <w:rFonts w:ascii="Calibri" w:eastAsia="Times New Roman" w:hAnsi="Calibri" w:cs="Calibri"/>
          <w:b/>
          <w:sz w:val="20"/>
          <w:szCs w:val="20"/>
          <w:lang w:eastAsia="pl-PL"/>
        </w:rPr>
      </w:pPr>
      <w:r>
        <w:rPr>
          <w:rFonts w:ascii="Calibri" w:eastAsia="Times New Roman" w:hAnsi="Calibri" w:cs="Calibri"/>
          <w:b/>
          <w:sz w:val="20"/>
          <w:szCs w:val="20"/>
          <w:lang w:eastAsia="pl-PL"/>
        </w:rPr>
        <w:t xml:space="preserve"> </w:t>
      </w:r>
      <w:r w:rsidR="009C3327" w:rsidRPr="009C3327">
        <w:rPr>
          <w:rFonts w:ascii="Calibri" w:eastAsia="Times New Roman" w:hAnsi="Calibri" w:cs="Calibri"/>
          <w:b/>
          <w:sz w:val="20"/>
          <w:szCs w:val="20"/>
          <w:lang w:eastAsia="pl-PL"/>
        </w:rPr>
        <w:t>PROJEKTOWANE POSTANOWIENIA UMOWNE</w:t>
      </w:r>
    </w:p>
    <w:p w14:paraId="586B7AB2" w14:textId="77777777" w:rsidR="009C3327" w:rsidRPr="009723ED" w:rsidRDefault="009C3327" w:rsidP="009723ED">
      <w:pPr>
        <w:spacing w:after="0" w:line="276" w:lineRule="auto"/>
        <w:jc w:val="center"/>
        <w:rPr>
          <w:rFonts w:ascii="Calibri" w:eastAsia="Times New Roman" w:hAnsi="Calibri" w:cs="Calibri"/>
          <w:b/>
          <w:sz w:val="20"/>
          <w:szCs w:val="20"/>
          <w:lang w:eastAsia="pl-PL"/>
        </w:rPr>
      </w:pPr>
    </w:p>
    <w:p w14:paraId="2E4ED7C1" w14:textId="77777777" w:rsidR="009C3327" w:rsidRPr="009723ED" w:rsidRDefault="009C3327" w:rsidP="009723ED">
      <w:pPr>
        <w:spacing w:after="0" w:line="276" w:lineRule="auto"/>
        <w:jc w:val="center"/>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UMOWA Nr SZM/........ / 2026 </w:t>
      </w:r>
    </w:p>
    <w:p w14:paraId="21B7DFD5" w14:textId="77777777" w:rsidR="009C3327" w:rsidRPr="009723ED" w:rsidRDefault="009C3327" w:rsidP="009723ED">
      <w:pPr>
        <w:spacing w:after="0" w:line="276" w:lineRule="auto"/>
        <w:rPr>
          <w:rFonts w:ascii="Calibri" w:eastAsia="Times New Roman" w:hAnsi="Calibri" w:cs="Calibri"/>
          <w:sz w:val="20"/>
          <w:szCs w:val="20"/>
          <w:lang w:eastAsia="pl-PL"/>
        </w:rPr>
      </w:pPr>
    </w:p>
    <w:p w14:paraId="2612A441" w14:textId="77777777" w:rsidR="009C3327" w:rsidRPr="009723ED" w:rsidRDefault="009C3327" w:rsidP="009723ED">
      <w:pPr>
        <w:spacing w:after="0" w:line="276" w:lineRule="auto"/>
        <w:rPr>
          <w:rFonts w:ascii="Calibri" w:eastAsia="Times New Roman" w:hAnsi="Calibri" w:cs="Calibri"/>
          <w:b/>
          <w:sz w:val="20"/>
          <w:szCs w:val="20"/>
          <w:vertAlign w:val="superscript"/>
          <w:lang w:eastAsia="pl-PL"/>
        </w:rPr>
      </w:pPr>
      <w:r w:rsidRPr="009723ED">
        <w:rPr>
          <w:rFonts w:ascii="Calibri" w:eastAsia="Times New Roman" w:hAnsi="Calibri" w:cs="Calibri"/>
          <w:sz w:val="20"/>
          <w:szCs w:val="20"/>
          <w:lang w:eastAsia="pl-PL"/>
        </w:rPr>
        <w:t>Zawarta w Siemianowicach Śląskich dnia …………………………. r. pomiędzy:</w:t>
      </w:r>
    </w:p>
    <w:p w14:paraId="34341C18" w14:textId="77777777" w:rsidR="009C3327" w:rsidRPr="009723ED" w:rsidRDefault="009C3327" w:rsidP="009723ED">
      <w:pPr>
        <w:spacing w:after="0" w:line="276" w:lineRule="auto"/>
        <w:rPr>
          <w:rFonts w:ascii="Calibri" w:eastAsia="Times New Roman" w:hAnsi="Calibri" w:cs="Calibri"/>
          <w:b/>
          <w:sz w:val="20"/>
          <w:szCs w:val="20"/>
          <w:lang w:eastAsia="pl-PL"/>
        </w:rPr>
      </w:pPr>
    </w:p>
    <w:p w14:paraId="4E268D53"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Szpitalem Miejskim w Siemianowicach Śląskich Spółka z o.o. </w:t>
      </w:r>
    </w:p>
    <w:p w14:paraId="3808835E"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z siedzibą w</w:t>
      </w:r>
      <w:r w:rsidRPr="009723ED">
        <w:rPr>
          <w:rFonts w:ascii="Calibri" w:eastAsia="Times New Roman" w:hAnsi="Calibri" w:cs="Calibri"/>
          <w:b/>
          <w:sz w:val="20"/>
          <w:szCs w:val="20"/>
          <w:lang w:eastAsia="pl-PL"/>
        </w:rPr>
        <w:t>:</w:t>
      </w:r>
      <w:r w:rsidRPr="009723ED">
        <w:rPr>
          <w:rFonts w:ascii="Calibri" w:eastAsia="Times New Roman" w:hAnsi="Calibri" w:cs="Calibri"/>
          <w:sz w:val="20"/>
          <w:szCs w:val="20"/>
          <w:lang w:eastAsia="pl-PL"/>
        </w:rPr>
        <w:t xml:space="preserve"> 41-100 Siemianowice Śląskie; ul. 1-go Maja 9</w:t>
      </w:r>
    </w:p>
    <w:p w14:paraId="39A47B4D" w14:textId="77777777" w:rsidR="009C3327" w:rsidRPr="009723ED" w:rsidRDefault="009C3327" w:rsidP="009723ED">
      <w:pPr>
        <w:spacing w:after="0" w:line="276" w:lineRule="auto"/>
        <w:rPr>
          <w:rFonts w:ascii="Calibri" w:eastAsia="Times New Roman" w:hAnsi="Calibri" w:cs="Calibri"/>
          <w:sz w:val="20"/>
          <w:szCs w:val="20"/>
          <w:lang w:eastAsia="pl-PL"/>
        </w:rPr>
      </w:pPr>
      <w:r w:rsidRPr="009723ED">
        <w:rPr>
          <w:rFonts w:ascii="Calibri" w:eastAsia="Times New Roman" w:hAnsi="Calibri" w:cs="Calibri"/>
          <w:sz w:val="20"/>
          <w:szCs w:val="20"/>
          <w:lang w:eastAsia="pl-PL"/>
        </w:rPr>
        <w:t>NIP: 6431764082; REGON: 000308270</w:t>
      </w:r>
    </w:p>
    <w:p w14:paraId="761AFDC1" w14:textId="01189E36" w:rsidR="009C3327" w:rsidRPr="009723ED" w:rsidRDefault="009C3327" w:rsidP="009723ED">
      <w:pPr>
        <w:spacing w:after="0" w:line="276" w:lineRule="auto"/>
        <w:jc w:val="both"/>
        <w:rPr>
          <w:rFonts w:ascii="Calibri" w:eastAsia="Times New Roman" w:hAnsi="Calibri" w:cs="Calibri"/>
          <w:color w:val="000000" w:themeColor="text1"/>
          <w:sz w:val="20"/>
          <w:szCs w:val="20"/>
          <w:lang w:eastAsia="pl-PL"/>
        </w:rPr>
      </w:pPr>
      <w:r w:rsidRPr="009723ED">
        <w:rPr>
          <w:rFonts w:ascii="Calibri" w:eastAsia="Times New Roman" w:hAnsi="Calibri" w:cs="Calibri"/>
          <w:sz w:val="20"/>
          <w:szCs w:val="20"/>
          <w:lang w:eastAsia="pl-PL"/>
        </w:rPr>
        <w:t xml:space="preserve">Zarejestrowanym w Sądzie Rejonowym Katowice -Wschód w Katowicach Wydział VIII Gospodarczy Krajowego Rejestru Sądowego pod Nr KRS 0000490160, o kapitale </w:t>
      </w:r>
      <w:r w:rsidRPr="009723ED">
        <w:rPr>
          <w:rFonts w:ascii="Calibri" w:eastAsia="Times New Roman" w:hAnsi="Calibri" w:cs="Calibri"/>
          <w:color w:val="000000" w:themeColor="text1"/>
          <w:sz w:val="20"/>
          <w:szCs w:val="20"/>
          <w:lang w:eastAsia="pl-PL"/>
        </w:rPr>
        <w:t>zakładowym 6</w:t>
      </w:r>
      <w:r w:rsidR="002343BB">
        <w:rPr>
          <w:rFonts w:ascii="Calibri" w:eastAsia="Times New Roman" w:hAnsi="Calibri" w:cs="Calibri"/>
          <w:color w:val="000000" w:themeColor="text1"/>
          <w:sz w:val="20"/>
          <w:szCs w:val="20"/>
          <w:lang w:eastAsia="pl-PL"/>
        </w:rPr>
        <w:t>5</w:t>
      </w:r>
      <w:r w:rsidRPr="009723ED">
        <w:rPr>
          <w:rFonts w:ascii="Calibri" w:eastAsia="Times New Roman" w:hAnsi="Calibri" w:cs="Calibri"/>
          <w:color w:val="000000" w:themeColor="text1"/>
          <w:sz w:val="20"/>
          <w:szCs w:val="20"/>
          <w:lang w:eastAsia="pl-PL"/>
        </w:rPr>
        <w:t xml:space="preserve"> 466 000,00 złotych</w:t>
      </w:r>
    </w:p>
    <w:p w14:paraId="0485CB94" w14:textId="77777777" w:rsidR="009C3327" w:rsidRPr="009723ED" w:rsidRDefault="009C3327" w:rsidP="009723ED">
      <w:pPr>
        <w:spacing w:after="0" w:line="276" w:lineRule="auto"/>
        <w:rPr>
          <w:rFonts w:ascii="Calibri" w:eastAsia="Times New Roman" w:hAnsi="Calibri" w:cs="Calibri"/>
          <w:color w:val="000000" w:themeColor="text1"/>
          <w:sz w:val="20"/>
          <w:szCs w:val="20"/>
          <w:lang w:eastAsia="pl-PL"/>
        </w:rPr>
      </w:pPr>
      <w:r w:rsidRPr="009723ED">
        <w:rPr>
          <w:rFonts w:ascii="Calibri" w:eastAsia="Times New Roman" w:hAnsi="Calibri" w:cs="Calibri"/>
          <w:color w:val="000000" w:themeColor="text1"/>
          <w:sz w:val="20"/>
          <w:szCs w:val="20"/>
          <w:lang w:eastAsia="pl-PL"/>
        </w:rPr>
        <w:t>Reprezentowanym przez:</w:t>
      </w:r>
    </w:p>
    <w:p w14:paraId="1BDFA6FD"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Prezes Zarządu – Martę Nowacką</w:t>
      </w:r>
    </w:p>
    <w:p w14:paraId="6E15F08E" w14:textId="77777777" w:rsidR="009C3327" w:rsidRPr="009723ED" w:rsidRDefault="009C3327" w:rsidP="009723ED">
      <w:pPr>
        <w:spacing w:after="0" w:line="276" w:lineRule="auto"/>
        <w:rPr>
          <w:rFonts w:ascii="Calibri" w:eastAsia="Times New Roman" w:hAnsi="Calibri" w:cs="Calibri"/>
          <w:sz w:val="20"/>
          <w:szCs w:val="20"/>
          <w:lang w:eastAsia="ar-SA"/>
        </w:rPr>
      </w:pPr>
      <w:r w:rsidRPr="009723ED">
        <w:rPr>
          <w:rFonts w:ascii="Calibri" w:eastAsia="Times New Roman" w:hAnsi="Calibri" w:cs="Calibri"/>
          <w:sz w:val="20"/>
          <w:szCs w:val="20"/>
          <w:lang w:eastAsia="ar-SA"/>
        </w:rPr>
        <w:t xml:space="preserve">Zwanym w umowie </w:t>
      </w:r>
      <w:r w:rsidRPr="009723ED">
        <w:rPr>
          <w:rFonts w:ascii="Calibri" w:eastAsia="Times New Roman" w:hAnsi="Calibri" w:cs="Calibri"/>
          <w:b/>
          <w:sz w:val="20"/>
          <w:szCs w:val="20"/>
          <w:lang w:eastAsia="ar-SA"/>
        </w:rPr>
        <w:t>ZAMAWIAJĄCYM</w:t>
      </w:r>
      <w:r w:rsidRPr="009723ED">
        <w:rPr>
          <w:rFonts w:ascii="Calibri" w:eastAsia="Times New Roman" w:hAnsi="Calibri" w:cs="Calibri"/>
          <w:b/>
          <w:sz w:val="20"/>
          <w:szCs w:val="20"/>
          <w:lang w:eastAsia="ar-SA"/>
        </w:rPr>
        <w:br/>
      </w:r>
    </w:p>
    <w:p w14:paraId="5ABA5DB6" w14:textId="4AB1A679" w:rsidR="009C3327" w:rsidRPr="009723ED" w:rsidRDefault="009C3327" w:rsidP="009723ED">
      <w:pPr>
        <w:spacing w:after="0" w:line="276" w:lineRule="auto"/>
        <w:rPr>
          <w:rFonts w:ascii="Calibri" w:eastAsia="Times New Roman" w:hAnsi="Calibri" w:cs="Calibri"/>
          <w:sz w:val="20"/>
          <w:szCs w:val="20"/>
          <w:lang w:eastAsia="ar-SA"/>
        </w:rPr>
      </w:pPr>
      <w:r w:rsidRPr="009723ED">
        <w:rPr>
          <w:rFonts w:ascii="Calibri" w:eastAsia="Times New Roman" w:hAnsi="Calibri" w:cs="Calibri"/>
          <w:sz w:val="20"/>
          <w:szCs w:val="20"/>
          <w:lang w:eastAsia="ar-SA"/>
        </w:rPr>
        <w:t xml:space="preserve">a firmą: </w:t>
      </w:r>
      <w:r w:rsidRPr="009723ED">
        <w:rPr>
          <w:rFonts w:ascii="Calibri" w:eastAsia="Times New Roman" w:hAnsi="Calibri" w:cs="Calibri"/>
          <w:sz w:val="20"/>
          <w:szCs w:val="20"/>
          <w:lang w:eastAsia="ar-SA"/>
        </w:rPr>
        <w:br/>
        <w:t xml:space="preserve">................................................................................................................................................................................... </w:t>
      </w:r>
      <w:r w:rsidRPr="009723ED">
        <w:rPr>
          <w:rFonts w:ascii="Calibri" w:eastAsia="Times New Roman" w:hAnsi="Calibri" w:cs="Calibri"/>
          <w:sz w:val="20"/>
          <w:szCs w:val="20"/>
          <w:lang w:eastAsia="ar-SA"/>
        </w:rPr>
        <w:br/>
        <w:t>z siedzibą w (kod miejscowości: ………………).......................................... przy ul.................................................................</w:t>
      </w:r>
      <w:r w:rsidRPr="009723ED">
        <w:rPr>
          <w:rFonts w:ascii="Calibri" w:eastAsia="Times New Roman" w:hAnsi="Calibri" w:cs="Calibri"/>
          <w:sz w:val="20"/>
          <w:szCs w:val="20"/>
          <w:lang w:eastAsia="ar-SA"/>
        </w:rPr>
        <w:br/>
      </w:r>
      <w:r w:rsidRPr="009723ED">
        <w:rPr>
          <w:rFonts w:ascii="Calibri" w:eastAsia="Times New Roman" w:hAnsi="Calibri" w:cs="Calibri"/>
          <w:b/>
          <w:sz w:val="20"/>
          <w:szCs w:val="20"/>
          <w:lang w:eastAsia="ar-SA"/>
        </w:rPr>
        <w:t>NIP</w:t>
      </w:r>
      <w:r w:rsidRPr="009723ED">
        <w:rPr>
          <w:rFonts w:ascii="Calibri" w:eastAsia="Times New Roman" w:hAnsi="Calibri" w:cs="Calibri"/>
          <w:sz w:val="20"/>
          <w:szCs w:val="20"/>
          <w:lang w:eastAsia="ar-SA"/>
        </w:rPr>
        <w:t>: ......................................................................................,</w:t>
      </w:r>
      <w:r w:rsidRPr="009723ED">
        <w:rPr>
          <w:rFonts w:ascii="Calibri" w:eastAsia="Times New Roman" w:hAnsi="Calibri" w:cs="Calibri"/>
          <w:b/>
          <w:sz w:val="20"/>
          <w:szCs w:val="20"/>
          <w:lang w:eastAsia="ar-SA"/>
        </w:rPr>
        <w:t xml:space="preserve"> REGON</w:t>
      </w:r>
      <w:r w:rsidRPr="009723ED">
        <w:rPr>
          <w:rFonts w:ascii="Calibri" w:eastAsia="Times New Roman" w:hAnsi="Calibri" w:cs="Calibri"/>
          <w:sz w:val="20"/>
          <w:szCs w:val="20"/>
          <w:lang w:eastAsia="ar-SA"/>
        </w:rPr>
        <w:t>: ..............................................................................</w:t>
      </w:r>
      <w:r w:rsidRPr="009723ED">
        <w:rPr>
          <w:rFonts w:ascii="Calibri" w:eastAsia="Times New Roman" w:hAnsi="Calibri" w:cs="Calibri"/>
          <w:sz w:val="20"/>
          <w:szCs w:val="20"/>
          <w:lang w:eastAsia="ar-SA"/>
        </w:rPr>
        <w:br/>
        <w:t>zarejestrowaną w ...................... pod Nr.........................</w:t>
      </w:r>
    </w:p>
    <w:p w14:paraId="3AA9FF23" w14:textId="77777777" w:rsidR="009C3327" w:rsidRPr="009723ED" w:rsidRDefault="009C3327" w:rsidP="009723ED">
      <w:pPr>
        <w:spacing w:after="0" w:line="276" w:lineRule="auto"/>
        <w:rPr>
          <w:rFonts w:ascii="Calibri" w:eastAsia="Times New Roman" w:hAnsi="Calibri" w:cs="Calibri"/>
          <w:sz w:val="20"/>
          <w:szCs w:val="20"/>
          <w:lang w:eastAsia="pl-PL"/>
        </w:rPr>
      </w:pPr>
      <w:r w:rsidRPr="009723ED">
        <w:rPr>
          <w:rFonts w:ascii="Calibri" w:eastAsia="Times New Roman" w:hAnsi="Calibri" w:cs="Calibri"/>
          <w:sz w:val="20"/>
          <w:szCs w:val="20"/>
          <w:lang w:eastAsia="ar-SA"/>
        </w:rPr>
        <w:t>BDO …………………………………………………………………………….</w:t>
      </w:r>
    </w:p>
    <w:p w14:paraId="26ADAA66"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w imieniu której działa :</w:t>
      </w:r>
    </w:p>
    <w:p w14:paraId="07A9EC68" w14:textId="02444333"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 xml:space="preserve">........................................................... </w:t>
      </w:r>
      <w:r w:rsidRPr="009723ED">
        <w:rPr>
          <w:rFonts w:ascii="Calibri" w:eastAsia="Times New Roman" w:hAnsi="Calibri" w:cs="Calibri"/>
          <w:sz w:val="20"/>
          <w:szCs w:val="20"/>
          <w:lang w:eastAsia="pl-PL"/>
        </w:rPr>
        <w:br/>
        <w:t xml:space="preserve">zwaną w umowie </w:t>
      </w:r>
      <w:r w:rsidRPr="009723ED">
        <w:rPr>
          <w:rFonts w:ascii="Calibri" w:eastAsia="Times New Roman" w:hAnsi="Calibri" w:cs="Calibri"/>
          <w:b/>
          <w:sz w:val="20"/>
          <w:szCs w:val="20"/>
          <w:lang w:eastAsia="pl-PL"/>
        </w:rPr>
        <w:t>WYKONAWCĄ</w:t>
      </w:r>
    </w:p>
    <w:p w14:paraId="33C0DF6A" w14:textId="77777777" w:rsidR="009C3327" w:rsidRPr="009723ED" w:rsidRDefault="009C3327" w:rsidP="009723ED">
      <w:pPr>
        <w:spacing w:after="0" w:line="276" w:lineRule="auto"/>
        <w:rPr>
          <w:rFonts w:ascii="Calibri" w:eastAsia="Times New Roman" w:hAnsi="Calibri" w:cs="Calibri"/>
          <w:b/>
          <w:bCs/>
          <w:sz w:val="20"/>
          <w:szCs w:val="20"/>
          <w:lang w:eastAsia="pl-PL"/>
        </w:rPr>
      </w:pPr>
    </w:p>
    <w:p w14:paraId="1CDF16F1" w14:textId="77777777" w:rsidR="009C3327" w:rsidRPr="009723ED" w:rsidRDefault="009C3327" w:rsidP="009723ED">
      <w:pPr>
        <w:spacing w:after="0" w:line="276" w:lineRule="auto"/>
        <w:jc w:val="center"/>
        <w:rPr>
          <w:rFonts w:ascii="Calibri" w:eastAsia="Times New Roman" w:hAnsi="Calibri" w:cs="Calibri"/>
          <w:b/>
          <w:bCs/>
          <w:sz w:val="20"/>
          <w:szCs w:val="20"/>
          <w:lang w:eastAsia="pl-PL"/>
        </w:rPr>
      </w:pPr>
      <w:r w:rsidRPr="009723ED">
        <w:rPr>
          <w:rFonts w:ascii="Calibri" w:eastAsia="Times New Roman" w:hAnsi="Calibri" w:cs="Calibri"/>
          <w:b/>
          <w:bCs/>
          <w:sz w:val="20"/>
          <w:szCs w:val="20"/>
          <w:lang w:eastAsia="pl-PL"/>
        </w:rPr>
        <w:t>PREAMBUŁA</w:t>
      </w:r>
    </w:p>
    <w:p w14:paraId="357FE821" w14:textId="5171389D" w:rsidR="009C3327" w:rsidRPr="009723ED" w:rsidRDefault="009C3327" w:rsidP="009723ED">
      <w:pPr>
        <w:pStyle w:val="pkt"/>
        <w:spacing w:after="0" w:line="276" w:lineRule="auto"/>
        <w:ind w:left="0" w:firstLine="0"/>
        <w:rPr>
          <w:rFonts w:ascii="Calibri" w:hAnsi="Calibri" w:cs="Calibri"/>
          <w:b/>
          <w:bCs/>
          <w:sz w:val="20"/>
          <w:szCs w:val="20"/>
        </w:rPr>
      </w:pPr>
      <w:r w:rsidRPr="009723ED">
        <w:rPr>
          <w:rFonts w:ascii="Calibri" w:hAnsi="Calibri" w:cs="Calibri"/>
          <w:sz w:val="20"/>
          <w:szCs w:val="20"/>
        </w:rPr>
        <w:t xml:space="preserve">Zgodnie z ustawą Prawo zamówień publicznych (tj. Dz. U. Z 2024 r., poz. 1320 z późn. zm.) w wyniku przeprowadzenia przez Zamawiającego postępowania o udzielenie zamówienia publicznego w trybie podstawowym na podstawie art. 275 pkt 1 </w:t>
      </w:r>
      <w:bookmarkStart w:id="0" w:name="_Hlk1244179631"/>
      <w:bookmarkStart w:id="1" w:name="_Hlk195687966"/>
      <w:r w:rsidRPr="009723ED">
        <w:rPr>
          <w:rFonts w:ascii="Calibri" w:hAnsi="Calibri" w:cs="Calibri"/>
          <w:b/>
          <w:bCs/>
          <w:sz w:val="20"/>
          <w:szCs w:val="20"/>
        </w:rPr>
        <w:t>pn.</w:t>
      </w:r>
      <w:r w:rsidR="009723ED">
        <w:rPr>
          <w:rFonts w:ascii="Calibri" w:hAnsi="Calibri" w:cs="Calibri"/>
          <w:b/>
          <w:bCs/>
          <w:sz w:val="20"/>
          <w:szCs w:val="20"/>
        </w:rPr>
        <w:t xml:space="preserve"> </w:t>
      </w:r>
      <w:r w:rsidRPr="009723ED">
        <w:rPr>
          <w:rFonts w:ascii="Calibri" w:hAnsi="Calibri" w:cs="Calibri"/>
          <w:b/>
          <w:bCs/>
          <w:sz w:val="20"/>
          <w:szCs w:val="20"/>
        </w:rPr>
        <w:t>”Opieka serwisowa oprogramowania aplikacyjnego na potrzeby Szpitala Miejskiego w Siemianowicach Śląskich Sp. z o. o.</w:t>
      </w:r>
      <w:r w:rsidR="000F14D9">
        <w:rPr>
          <w:rFonts w:ascii="Calibri" w:hAnsi="Calibri" w:cs="Calibri"/>
          <w:b/>
          <w:bCs/>
          <w:sz w:val="20"/>
          <w:szCs w:val="20"/>
        </w:rPr>
        <w:t xml:space="preserve"> - 2</w:t>
      </w:r>
      <w:r w:rsidRPr="009723ED">
        <w:rPr>
          <w:rFonts w:ascii="Calibri" w:hAnsi="Calibri" w:cs="Calibri"/>
          <w:b/>
          <w:bCs/>
          <w:sz w:val="20"/>
          <w:szCs w:val="20"/>
        </w:rPr>
        <w:t>”</w:t>
      </w:r>
      <w:bookmarkEnd w:id="0"/>
      <w:r w:rsidRPr="009723ED">
        <w:rPr>
          <w:rFonts w:ascii="Calibri" w:hAnsi="Calibri" w:cs="Calibri"/>
          <w:b/>
          <w:bCs/>
          <w:sz w:val="20"/>
          <w:szCs w:val="20"/>
        </w:rPr>
        <w:t>,</w:t>
      </w:r>
      <w:r w:rsidRPr="009723ED">
        <w:rPr>
          <w:rFonts w:ascii="Calibri" w:eastAsia="Calibri" w:hAnsi="Calibri" w:cs="Calibri"/>
          <w:sz w:val="20"/>
          <w:szCs w:val="20"/>
        </w:rPr>
        <w:t xml:space="preserve"> </w:t>
      </w:r>
      <w:bookmarkEnd w:id="1"/>
      <w:r w:rsidRPr="009723ED">
        <w:rPr>
          <w:rFonts w:ascii="Calibri" w:eastAsia="Calibri" w:hAnsi="Calibri" w:cs="Calibri"/>
          <w:sz w:val="20"/>
          <w:szCs w:val="20"/>
        </w:rPr>
        <w:t>została zawarta umowa o następującej treści:</w:t>
      </w:r>
    </w:p>
    <w:p w14:paraId="124B203B" w14:textId="3E09ABE3" w:rsidR="009C3327" w:rsidRPr="009723ED" w:rsidRDefault="009C3327" w:rsidP="009723ED">
      <w:pPr>
        <w:spacing w:after="0" w:line="276" w:lineRule="auto"/>
        <w:rPr>
          <w:rFonts w:ascii="Calibri" w:eastAsia="Times New Roman" w:hAnsi="Calibri" w:cs="Calibri"/>
          <w:b/>
          <w:kern w:val="0"/>
          <w:sz w:val="20"/>
          <w:szCs w:val="20"/>
          <w:lang w:eastAsia="pl-PL"/>
          <w14:ligatures w14:val="none"/>
        </w:rPr>
      </w:pPr>
    </w:p>
    <w:p w14:paraId="4E9E9582" w14:textId="28D1C3A4"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§1</w:t>
      </w:r>
    </w:p>
    <w:p w14:paraId="34DA76E4"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Przedmiot  Umowy</w:t>
      </w:r>
    </w:p>
    <w:p w14:paraId="3C0FDA6D" w14:textId="20BBA91A" w:rsidR="009A5099" w:rsidRPr="009723ED" w:rsidRDefault="009A5099" w:rsidP="009723ED">
      <w:pPr>
        <w:autoSpaceDE w:val="0"/>
        <w:autoSpaceDN w:val="0"/>
        <w:adjustRightInd w:val="0"/>
        <w:spacing w:after="0" w:line="276" w:lineRule="auto"/>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Przedmiotem niniejszej Umowy jest objęcie opieką serwisową oprogramowania aplikacyjnego wskazanego </w:t>
      </w:r>
      <w:r w:rsidR="009723ED">
        <w:rPr>
          <w:rFonts w:ascii="Calibri" w:eastAsia="NSimSun" w:hAnsi="Calibri" w:cs="Calibri"/>
          <w:sz w:val="20"/>
          <w:szCs w:val="20"/>
          <w:lang w:eastAsia="zh-CN" w:bidi="hi-IN"/>
          <w14:ligatures w14:val="none"/>
        </w:rPr>
        <w:br/>
      </w:r>
      <w:r w:rsidRPr="009723ED">
        <w:rPr>
          <w:rFonts w:ascii="Calibri" w:eastAsia="NSimSun" w:hAnsi="Calibri" w:cs="Calibri"/>
          <w:sz w:val="20"/>
          <w:szCs w:val="20"/>
          <w:lang w:eastAsia="zh-CN" w:bidi="hi-IN"/>
          <w14:ligatures w14:val="none"/>
        </w:rPr>
        <w:t xml:space="preserve">w załączniku nr 3 do niniejszej umowy zwanego dalej „Oprogramowaniem”. </w:t>
      </w:r>
    </w:p>
    <w:p w14:paraId="473B5A05" w14:textId="77777777" w:rsidR="009A5099" w:rsidRPr="009723ED" w:rsidRDefault="009A5099" w:rsidP="009723ED">
      <w:pPr>
        <w:spacing w:after="0" w:line="276" w:lineRule="auto"/>
        <w:jc w:val="both"/>
        <w:rPr>
          <w:rFonts w:ascii="Calibri" w:eastAsia="Times New Roman" w:hAnsi="Calibri" w:cs="Calibri"/>
          <w:kern w:val="0"/>
          <w:sz w:val="20"/>
          <w:szCs w:val="20"/>
          <w:lang w:eastAsia="pl-PL"/>
          <w14:ligatures w14:val="none"/>
        </w:rPr>
      </w:pPr>
    </w:p>
    <w:p w14:paraId="4AF9442A"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§2</w:t>
      </w:r>
    </w:p>
    <w:p w14:paraId="57B8CAA2"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Zobowiązania Wykonawcy</w:t>
      </w:r>
    </w:p>
    <w:p w14:paraId="01CFA19C" w14:textId="5A52FD05" w:rsidR="009A5099" w:rsidRPr="009723ED" w:rsidRDefault="009A5099" w:rsidP="009723ED">
      <w:pPr>
        <w:spacing w:after="0" w:line="276" w:lineRule="auto"/>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 ramach niniejszej umowy Wykonawca zapewnia:</w:t>
      </w:r>
    </w:p>
    <w:p w14:paraId="157789F5" w14:textId="77843050"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Bieżące przyjmowanie zgłoszeń użytkowników - dotyczące Oprogramowania</w:t>
      </w:r>
      <w:r w:rsidR="00142D0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nie będące Awariami</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 w godzinach od 8:00 do 16:00 od poniedziałku do piątku</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z wyjątkiem dni ustawowo wolnych od pracy. Czas reakcji serwisu na zgłoszenie wynosi 24 godziny. Usługi będą wykonywane poprzez zdalne połączenia lub niezbędne konsultacje telefoniczne. Wizyty serwisowe wymagające interwencji w siedzibie Zamawiającego odbywać się będą w ciągu 48 godzin od momentu potwierdzenia przyjęcia zgłoszenia</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o ile rozwiązanie zgłoszenia nie jest możliwe poprzez zdalne połączenie lub konsultacje telefoniczne. Otrzymanie zgłoszenia po </w:t>
      </w:r>
      <w:r w:rsidRPr="009723ED">
        <w:rPr>
          <w:rFonts w:ascii="Calibri" w:eastAsia="NSimSun" w:hAnsi="Calibri" w:cs="Calibri"/>
          <w:sz w:val="20"/>
          <w:szCs w:val="20"/>
          <w:lang w:eastAsia="zh-CN" w:bidi="hi-IN"/>
          <w14:ligatures w14:val="none"/>
        </w:rPr>
        <w:lastRenderedPageBreak/>
        <w:t>godzinie 16.00 danego dnia roboczego lub w dniu ustawowo wolnym od pracy jest traktowane jak zgłoszenie przyjęte o godzinie 8.00 najbliższego dnia roboczego</w:t>
      </w:r>
    </w:p>
    <w:p w14:paraId="25F43CE5" w14:textId="7D219156"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Bieżące przyjmowanie zgłoszeń administratorów - dotyczące Oprogramowania</w:t>
      </w:r>
      <w:r w:rsidR="00142D0D">
        <w:rPr>
          <w:rFonts w:ascii="Calibri" w:eastAsia="NSimSun" w:hAnsi="Calibri" w:cs="Calibri"/>
          <w:sz w:val="20"/>
          <w:szCs w:val="20"/>
          <w:lang w:eastAsia="zh-CN" w:bidi="hi-IN"/>
          <w14:ligatures w14:val="none"/>
        </w:rPr>
        <w:t>, mające charakter</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Awar</w:t>
      </w:r>
      <w:r w:rsidR="00266818">
        <w:rPr>
          <w:rFonts w:ascii="Calibri" w:eastAsia="NSimSun" w:hAnsi="Calibri" w:cs="Calibri"/>
          <w:sz w:val="20"/>
          <w:szCs w:val="20"/>
          <w:lang w:eastAsia="zh-CN" w:bidi="hi-IN"/>
          <w14:ligatures w14:val="none"/>
        </w:rPr>
        <w:t>i</w:t>
      </w:r>
      <w:r w:rsidRPr="009723ED">
        <w:rPr>
          <w:rFonts w:ascii="Calibri" w:eastAsia="NSimSun" w:hAnsi="Calibri" w:cs="Calibri"/>
          <w:sz w:val="20"/>
          <w:szCs w:val="20"/>
          <w:lang w:eastAsia="zh-CN" w:bidi="hi-IN"/>
          <w14:ligatures w14:val="none"/>
        </w:rPr>
        <w:t>i lub Awari</w:t>
      </w:r>
      <w:r w:rsidR="00266818">
        <w:rPr>
          <w:rFonts w:ascii="Calibri" w:eastAsia="NSimSun" w:hAnsi="Calibri" w:cs="Calibri"/>
          <w:sz w:val="20"/>
          <w:szCs w:val="20"/>
          <w:lang w:eastAsia="zh-CN" w:bidi="hi-IN"/>
          <w14:ligatures w14:val="none"/>
        </w:rPr>
        <w:t>i</w:t>
      </w:r>
      <w:r w:rsidRPr="009723ED">
        <w:rPr>
          <w:rFonts w:ascii="Calibri" w:eastAsia="NSimSun" w:hAnsi="Calibri" w:cs="Calibri"/>
          <w:sz w:val="20"/>
          <w:szCs w:val="20"/>
          <w:lang w:eastAsia="zh-CN" w:bidi="hi-IN"/>
          <w14:ligatures w14:val="none"/>
        </w:rPr>
        <w:t xml:space="preserve"> Krytycznych </w:t>
      </w:r>
      <w:r w:rsidR="00142D0D">
        <w:rPr>
          <w:rFonts w:ascii="Calibri" w:eastAsia="NSimSun" w:hAnsi="Calibri" w:cs="Calibri"/>
          <w:sz w:val="20"/>
          <w:szCs w:val="20"/>
          <w:lang w:eastAsia="zh-CN" w:bidi="hi-IN"/>
          <w14:ligatures w14:val="none"/>
        </w:rPr>
        <w:t>zaistniałych</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 xml:space="preserve">z </w:t>
      </w:r>
      <w:r w:rsidR="00142D0D">
        <w:rPr>
          <w:rFonts w:ascii="Calibri" w:eastAsia="NSimSun" w:hAnsi="Calibri" w:cs="Calibri"/>
          <w:sz w:val="20"/>
          <w:szCs w:val="20"/>
          <w:lang w:eastAsia="zh-CN" w:bidi="hi-IN"/>
          <w14:ligatures w14:val="none"/>
        </w:rPr>
        <w:t>przyczyn dotyczących</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Zamawiającego lub wskutek wypadków losowych - odbywać się będzie w godzinach od 8:00 do 16:00 od poniedziałku do piątku z wyjątkiem dni ustawowo wolnych od pracy.</w:t>
      </w:r>
    </w:p>
    <w:p w14:paraId="25D0F336"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bCs/>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Usuwanie Awarii lub Awarii Krytycznej Oprogramowania </w:t>
      </w:r>
      <w:bookmarkStart w:id="2" w:name="_Hlk38893911"/>
      <w:r w:rsidRPr="009723ED">
        <w:rPr>
          <w:rFonts w:ascii="Calibri" w:eastAsia="NSimSun" w:hAnsi="Calibri" w:cs="Calibri"/>
          <w:sz w:val="20"/>
          <w:szCs w:val="20"/>
          <w:lang w:eastAsia="zh-CN" w:bidi="hi-IN"/>
          <w14:ligatures w14:val="none"/>
        </w:rPr>
        <w:t xml:space="preserve">w wypadku zgłoszenia w godzinach od godziny 16.00 do godziny 8.00, odpowiednio Czas Reakcji lub Czas Naprawy biegnie od godziny 8.00 pierwszego Dnia Roboczego po zgłoszeniu Awarii. </w:t>
      </w:r>
    </w:p>
    <w:bookmarkEnd w:id="2"/>
    <w:p w14:paraId="5C0F262C" w14:textId="77777777"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Zgłoszenia Awarii lub Awarii Krytycznej powinny być dokonywane przez Administratora Systemu (Zamawiającego) lub inną osobę dysponującą wiedzą i doświadczeniem pozwalającym na rzeczowy kontakt z Wykonawcą w sprawie Awarii lub Awarii Krytycznej.</w:t>
      </w:r>
    </w:p>
    <w:p w14:paraId="4C3851BB" w14:textId="77777777"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lista osób uprawnionych do wykonywania zgłoszeń w ramach Umowy znajduje się w Załączniku nr 2 do niniejszej umowy;</w:t>
      </w:r>
    </w:p>
    <w:p w14:paraId="27A4546B" w14:textId="0130614B"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o każdorazowej zmianie listy osób uprawnionych Zamawiający poinformuje Wykonawcę w formie</w:t>
      </w:r>
      <w:r w:rsid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pisemnej. Niniejsza zmiana nie wymaga formy aneksu.</w:t>
      </w:r>
    </w:p>
    <w:p w14:paraId="66474C69" w14:textId="77777777"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Strony zgodnie postanawiają, że w przypadku zgłoszenia przez Zamawiającego:</w:t>
      </w:r>
    </w:p>
    <w:p w14:paraId="584B332E" w14:textId="77777777"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bookmarkStart w:id="3" w:name="_Hlk74048593"/>
      <w:r w:rsidRPr="009723ED">
        <w:rPr>
          <w:rFonts w:ascii="Calibri" w:eastAsia="NSimSun" w:hAnsi="Calibri" w:cs="Calibri"/>
          <w:sz w:val="20"/>
          <w:szCs w:val="20"/>
          <w:lang w:eastAsia="zh-CN" w:bidi="hi-IN"/>
          <w14:ligatures w14:val="none"/>
        </w:rPr>
        <w:t xml:space="preserve">Awarii Krytycznych – Czas Reakcji wynosi do 1 dzień roboczy, natomiast Czas Naprawy do 48 godz. od momentu zgłoszenia lub udostepnienia Update / Upgrade przez producenta oprogramowania, jeżeli będą konieczne; </w:t>
      </w:r>
    </w:p>
    <w:bookmarkEnd w:id="3"/>
    <w:p w14:paraId="57F76026" w14:textId="77777777"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Awarii –  Czas Reakcji wynosi do 2 dni roboczych, w tym przybycie serwisanta / konsultanta Wykonawcy na wizytę serwisową, natomiast Czas Naprawy do 14 dni roboczych od momentu zgłoszenia lub udostepnienia Update/Upgrade przez producenta oprogramowania, jeżeli będą konieczne;</w:t>
      </w:r>
    </w:p>
    <w:p w14:paraId="483075FC" w14:textId="73BF983C"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W przypadku wystąpienia Awarii Krytycznej dopuszczalne jest wprowadzenie tzw. rozwiązania zastępczego, doraźnie rozwiązującego problem Awarii Krytycznej, </w:t>
      </w:r>
      <w:r w:rsidR="00142D0D">
        <w:rPr>
          <w:rFonts w:ascii="Calibri" w:eastAsia="NSimSun" w:hAnsi="Calibri" w:cs="Calibri"/>
          <w:sz w:val="20"/>
          <w:szCs w:val="20"/>
          <w:lang w:eastAsia="zh-CN" w:bidi="hi-IN"/>
          <w14:ligatures w14:val="none"/>
        </w:rPr>
        <w:t xml:space="preserve">w takim przypadku </w:t>
      </w:r>
      <w:r w:rsidRPr="009723ED">
        <w:rPr>
          <w:rFonts w:ascii="Calibri" w:eastAsia="NSimSun" w:hAnsi="Calibri" w:cs="Calibri"/>
          <w:sz w:val="20"/>
          <w:szCs w:val="20"/>
          <w:lang w:eastAsia="zh-CN" w:bidi="hi-IN"/>
          <w14:ligatures w14:val="none"/>
        </w:rPr>
        <w:t xml:space="preserve">przy dalszej obsłudze usunięcia dotychczasowej Awarii Krytycznej traktowana będzie </w:t>
      </w:r>
      <w:r w:rsidR="00142D0D">
        <w:rPr>
          <w:rFonts w:ascii="Calibri" w:eastAsia="NSimSun" w:hAnsi="Calibri" w:cs="Calibri"/>
          <w:sz w:val="20"/>
          <w:szCs w:val="20"/>
          <w:lang w:eastAsia="zh-CN" w:bidi="hi-IN"/>
          <w14:ligatures w14:val="none"/>
        </w:rPr>
        <w:t xml:space="preserve">ona </w:t>
      </w:r>
      <w:r w:rsidRPr="009723ED">
        <w:rPr>
          <w:rFonts w:ascii="Calibri" w:eastAsia="NSimSun" w:hAnsi="Calibri" w:cs="Calibri"/>
          <w:sz w:val="20"/>
          <w:szCs w:val="20"/>
          <w:lang w:eastAsia="zh-CN" w:bidi="hi-IN"/>
          <w14:ligatures w14:val="none"/>
        </w:rPr>
        <w:t>jako Awaria</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w:t>
      </w:r>
      <w:r w:rsidR="00142D0D">
        <w:rPr>
          <w:rFonts w:ascii="Calibri" w:eastAsia="NSimSun" w:hAnsi="Calibri" w:cs="Calibri"/>
          <w:sz w:val="20"/>
          <w:szCs w:val="20"/>
          <w:lang w:eastAsia="zh-CN" w:bidi="hi-IN"/>
          <w14:ligatures w14:val="none"/>
        </w:rPr>
        <w:t>U</w:t>
      </w:r>
      <w:r w:rsidRPr="009723ED">
        <w:rPr>
          <w:rFonts w:ascii="Calibri" w:eastAsia="NSimSun" w:hAnsi="Calibri" w:cs="Calibri"/>
          <w:sz w:val="20"/>
          <w:szCs w:val="20"/>
          <w:lang w:eastAsia="zh-CN" w:bidi="hi-IN"/>
          <w14:ligatures w14:val="none"/>
        </w:rPr>
        <w:t>sunięcie Awarii lub Awarii Krytycznej dla której zastosowano rozwiązanie zastępcze</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zostanie zrealizowane przez Wykonawcę w terminie do 14 dni roboczych.</w:t>
      </w:r>
    </w:p>
    <w:p w14:paraId="062B18C5" w14:textId="1AA6EFF6"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Zgłoszenia Awarii lub Awarii Krytycznej przyjmowane są telefonicznie pod następującym numerem telefonu +48 ……………… lub przy użyciu druku zgłoszenia serwisowego ZS1 (stanowiącego załącznik nr 5 do niniejszej umowy) przez 24 godziny na dobę poprzez dedykowane konto Help-Desk lub faksem pod numerem +48 ……………….;</w:t>
      </w:r>
    </w:p>
    <w:p w14:paraId="3E61F756" w14:textId="3FD7643D" w:rsidR="009A5099" w:rsidRPr="009723ED" w:rsidRDefault="00142D0D"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Pr>
          <w:rFonts w:ascii="Calibri" w:eastAsia="NSimSun" w:hAnsi="Calibri" w:cs="Calibri"/>
          <w:sz w:val="20"/>
          <w:szCs w:val="20"/>
          <w:lang w:eastAsia="zh-CN" w:bidi="hi-IN"/>
          <w14:ligatures w14:val="none"/>
        </w:rPr>
        <w:t>D</w:t>
      </w:r>
      <w:r w:rsidR="009A5099" w:rsidRPr="009723ED">
        <w:rPr>
          <w:rFonts w:ascii="Calibri" w:eastAsia="NSimSun" w:hAnsi="Calibri" w:cs="Calibri"/>
          <w:sz w:val="20"/>
          <w:szCs w:val="20"/>
          <w:lang w:eastAsia="zh-CN" w:bidi="hi-IN"/>
          <w14:ligatures w14:val="none"/>
        </w:rPr>
        <w:t>ostęp do internetowej platformy zgłoszeniowej umożliwiającej zgłaszanie awarii oprogramowania, udzielanie porad i konsultacji. Dostęp do internetowej platformy zgłoszeniowej odbywa się na podstawie indywidualnych kont dla osób (administratorów oprogramowania, wskazanych w załączniku nr 2 do niniejszej umowy). W ramach umowy Zamawiający może zgłosić 2 osoby upoważnione do wykonywania zgłoszeń;</w:t>
      </w:r>
    </w:p>
    <w:p w14:paraId="4F5A79CE" w14:textId="181AA6EE"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Instalowanie aktualnych wersji Oprogramowania objętego Umową w dni Robocze w godzinach 08:00-16:00; </w:t>
      </w:r>
    </w:p>
    <w:p w14:paraId="5CFFAC53"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Bieżące optymalizowanie konfiguracji Oprogramowania uwzględniające potrzeby</w:t>
      </w:r>
      <w:bookmarkStart w:id="4" w:name="_Hlk38895098"/>
      <w:r w:rsidRPr="009723ED">
        <w:rPr>
          <w:rFonts w:ascii="Calibri" w:eastAsia="NSimSun" w:hAnsi="Calibri" w:cs="Calibri"/>
          <w:sz w:val="20"/>
          <w:szCs w:val="20"/>
          <w:lang w:eastAsia="zh-CN" w:bidi="hi-IN"/>
          <w14:ligatures w14:val="none"/>
        </w:rPr>
        <w:t xml:space="preserve"> Zamawiającego;</w:t>
      </w:r>
    </w:p>
    <w:p w14:paraId="5782D9D9"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Pomoc w awaryjnym odtwarzaniu, na wniosek Zamawiającego, stanu Oprogramowania i zgromadzonych danych archiwalnych;</w:t>
      </w:r>
    </w:p>
    <w:bookmarkEnd w:id="4"/>
    <w:p w14:paraId="51EC30AC"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Doradztwo w zakresie rozbudowy środków informatycznych; </w:t>
      </w:r>
    </w:p>
    <w:p w14:paraId="6D142454"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Dokonywanie ponownych instalacji Oprogramowania w ramach niniejszej umowy w przypadkach rozbudowy infrastruktury informatycznej Zamawiającego;</w:t>
      </w:r>
    </w:p>
    <w:p w14:paraId="398764C3" w14:textId="77777777" w:rsid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Prowadzenie rejestru kontaktów z Zamawiającym, obejmującego wizyty serwisowe i wykonane czynności.</w:t>
      </w:r>
    </w:p>
    <w:p w14:paraId="2368E12D" w14:textId="77777777" w:rsid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Ponadto Wykonawca zapewnia:</w:t>
      </w:r>
    </w:p>
    <w:p w14:paraId="590B2368" w14:textId="0E1CED5F" w:rsidR="009723ED" w:rsidRDefault="009A5099" w:rsidP="009723ED">
      <w:pPr>
        <w:pStyle w:val="Akapitzlist"/>
        <w:numPr>
          <w:ilvl w:val="1"/>
          <w:numId w:val="1"/>
        </w:numPr>
        <w:suppressAutoHyphens/>
        <w:spacing w:after="0" w:line="276" w:lineRule="auto"/>
        <w:ind w:left="851" w:hanging="491"/>
        <w:jc w:val="both"/>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Serwis Awarii Krytycznych poza standardowymi godzinami pracy</w:t>
      </w:r>
      <w:r w:rsidR="009723E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bCs/>
          <w:i/>
          <w:sz w:val="20"/>
          <w:szCs w:val="20"/>
          <w:lang w:eastAsia="zh-CN" w:bidi="hi-IN"/>
          <w14:ligatures w14:val="none"/>
        </w:rPr>
        <w:t>(</w:t>
      </w:r>
      <w:r w:rsidR="00142D0D">
        <w:rPr>
          <w:rFonts w:ascii="Calibri" w:eastAsia="NSimSun" w:hAnsi="Calibri" w:cs="Calibri"/>
          <w:bCs/>
          <w:i/>
          <w:sz w:val="20"/>
          <w:szCs w:val="20"/>
          <w:lang w:eastAsia="zh-CN" w:bidi="hi-IN"/>
          <w14:ligatures w14:val="none"/>
        </w:rPr>
        <w:t>zgodnie z</w:t>
      </w:r>
      <w:r w:rsidRPr="009723ED">
        <w:rPr>
          <w:rFonts w:ascii="Calibri" w:eastAsia="NSimSun" w:hAnsi="Calibri" w:cs="Calibri"/>
          <w:bCs/>
          <w:i/>
          <w:sz w:val="20"/>
          <w:szCs w:val="20"/>
          <w:lang w:eastAsia="zh-CN" w:bidi="hi-IN"/>
          <w14:ligatures w14:val="none"/>
        </w:rPr>
        <w:t xml:space="preserve"> załącznik</w:t>
      </w:r>
      <w:r w:rsidR="00142D0D">
        <w:rPr>
          <w:rFonts w:ascii="Calibri" w:eastAsia="NSimSun" w:hAnsi="Calibri" w:cs="Calibri"/>
          <w:bCs/>
          <w:i/>
          <w:sz w:val="20"/>
          <w:szCs w:val="20"/>
          <w:lang w:eastAsia="zh-CN" w:bidi="hi-IN"/>
          <w14:ligatures w14:val="none"/>
        </w:rPr>
        <w:t>iem</w:t>
      </w:r>
      <w:r w:rsidRPr="009723ED">
        <w:rPr>
          <w:rFonts w:ascii="Calibri" w:eastAsia="NSimSun" w:hAnsi="Calibri" w:cs="Calibri"/>
          <w:bCs/>
          <w:i/>
          <w:sz w:val="20"/>
          <w:szCs w:val="20"/>
          <w:lang w:eastAsia="zh-CN" w:bidi="hi-IN"/>
          <w14:ligatures w14:val="none"/>
        </w:rPr>
        <w:t xml:space="preserve"> nr 6)</w:t>
      </w:r>
      <w:r w:rsidR="009723ED" w:rsidRPr="009723ED">
        <w:rPr>
          <w:rFonts w:ascii="Calibri" w:eastAsia="NSimSun" w:hAnsi="Calibri" w:cs="Calibri"/>
          <w:sz w:val="20"/>
          <w:szCs w:val="20"/>
          <w:lang w:eastAsia="zh-CN" w:bidi="hi-IN"/>
          <w14:ligatures w14:val="none"/>
        </w:rPr>
        <w:t xml:space="preserve"> </w:t>
      </w:r>
    </w:p>
    <w:p w14:paraId="775C949A" w14:textId="51BAE83C" w:rsidR="009723ED" w:rsidRPr="009723ED" w:rsidRDefault="009A5099" w:rsidP="009723ED">
      <w:pPr>
        <w:suppressAutoHyphens/>
        <w:spacing w:after="0" w:line="276" w:lineRule="auto"/>
        <w:jc w:val="both"/>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 xml:space="preserve">Aktualizacje Oprogramowania w Dni Robocze w godzinach popołudniowych </w:t>
      </w:r>
      <w:r w:rsidRPr="009723ED">
        <w:rPr>
          <w:rFonts w:ascii="Calibri" w:eastAsia="NSimSun" w:hAnsi="Calibri" w:cs="Calibri"/>
          <w:bCs/>
          <w:i/>
          <w:sz w:val="20"/>
          <w:szCs w:val="20"/>
          <w:lang w:eastAsia="zh-CN" w:bidi="hi-IN"/>
          <w14:ligatures w14:val="none"/>
        </w:rPr>
        <w:t>(</w:t>
      </w:r>
      <w:r w:rsidR="00142D0D">
        <w:rPr>
          <w:rFonts w:ascii="Calibri" w:eastAsia="NSimSun" w:hAnsi="Calibri" w:cs="Calibri"/>
          <w:bCs/>
          <w:i/>
          <w:sz w:val="20"/>
          <w:szCs w:val="20"/>
          <w:lang w:eastAsia="zh-CN" w:bidi="hi-IN"/>
          <w14:ligatures w14:val="none"/>
        </w:rPr>
        <w:t xml:space="preserve">zgodnie z </w:t>
      </w:r>
      <w:r w:rsidRPr="009723ED">
        <w:rPr>
          <w:rFonts w:ascii="Calibri" w:eastAsia="NSimSun" w:hAnsi="Calibri" w:cs="Calibri"/>
          <w:bCs/>
          <w:i/>
          <w:sz w:val="20"/>
          <w:szCs w:val="20"/>
          <w:lang w:eastAsia="zh-CN" w:bidi="hi-IN"/>
          <w14:ligatures w14:val="none"/>
        </w:rPr>
        <w:t xml:space="preserve"> załącznik</w:t>
      </w:r>
      <w:r w:rsidR="00142D0D">
        <w:rPr>
          <w:rFonts w:ascii="Calibri" w:eastAsia="NSimSun" w:hAnsi="Calibri" w:cs="Calibri"/>
          <w:bCs/>
          <w:i/>
          <w:sz w:val="20"/>
          <w:szCs w:val="20"/>
          <w:lang w:eastAsia="zh-CN" w:bidi="hi-IN"/>
          <w14:ligatures w14:val="none"/>
        </w:rPr>
        <w:t>iem</w:t>
      </w:r>
      <w:r w:rsidRPr="009723ED">
        <w:rPr>
          <w:rFonts w:ascii="Calibri" w:eastAsia="NSimSun" w:hAnsi="Calibri" w:cs="Calibri"/>
          <w:bCs/>
          <w:i/>
          <w:sz w:val="20"/>
          <w:szCs w:val="20"/>
          <w:lang w:eastAsia="zh-CN" w:bidi="hi-IN"/>
          <w14:ligatures w14:val="none"/>
        </w:rPr>
        <w:t xml:space="preserve"> nr 7)</w:t>
      </w:r>
    </w:p>
    <w:p w14:paraId="6DB99A7C" w14:textId="77777777" w:rsidR="0067133A" w:rsidRDefault="0067133A" w:rsidP="009723ED">
      <w:pPr>
        <w:numPr>
          <w:ilvl w:val="12"/>
          <w:numId w:val="0"/>
        </w:numPr>
        <w:spacing w:after="0" w:line="276" w:lineRule="auto"/>
        <w:jc w:val="center"/>
        <w:rPr>
          <w:rFonts w:ascii="Calibri" w:eastAsia="Times New Roman" w:hAnsi="Calibri" w:cs="Calibri"/>
          <w:kern w:val="0"/>
          <w:sz w:val="20"/>
          <w:szCs w:val="20"/>
          <w:lang w:eastAsia="pl-PL"/>
          <w14:ligatures w14:val="none"/>
        </w:rPr>
      </w:pPr>
    </w:p>
    <w:p w14:paraId="6EF5C339" w14:textId="1C6870BC" w:rsidR="009A5099" w:rsidRPr="009723ED" w:rsidRDefault="009A5099" w:rsidP="009723ED">
      <w:pPr>
        <w:numPr>
          <w:ilvl w:val="12"/>
          <w:numId w:val="0"/>
        </w:num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kern w:val="0"/>
          <w:sz w:val="20"/>
          <w:szCs w:val="20"/>
          <w:lang w:eastAsia="pl-PL"/>
          <w14:ligatures w14:val="none"/>
        </w:rPr>
        <w:t xml:space="preserve"> </w:t>
      </w:r>
      <w:r w:rsidRPr="009723ED">
        <w:rPr>
          <w:rFonts w:ascii="Calibri" w:eastAsia="Times New Roman" w:hAnsi="Calibri" w:cs="Calibri"/>
          <w:b/>
          <w:kern w:val="0"/>
          <w:sz w:val="20"/>
          <w:szCs w:val="20"/>
          <w:lang w:eastAsia="pl-PL"/>
          <w14:ligatures w14:val="none"/>
        </w:rPr>
        <w:t>§3</w:t>
      </w:r>
    </w:p>
    <w:p w14:paraId="654F44D6" w14:textId="77777777" w:rsidR="009A5099" w:rsidRPr="009723ED" w:rsidRDefault="009A5099" w:rsidP="009723ED">
      <w:pPr>
        <w:keepNext/>
        <w:numPr>
          <w:ilvl w:val="12"/>
          <w:numId w:val="0"/>
        </w:numPr>
        <w:spacing w:after="0" w:line="276" w:lineRule="auto"/>
        <w:jc w:val="center"/>
        <w:outlineLvl w:val="7"/>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Zobowiązania Zamawiającego</w:t>
      </w:r>
    </w:p>
    <w:p w14:paraId="7392D41B" w14:textId="54A82451" w:rsidR="009A5099" w:rsidRPr="009723ED" w:rsidRDefault="009A5099" w:rsidP="009723ED">
      <w:pPr>
        <w:numPr>
          <w:ilvl w:val="0"/>
          <w:numId w:val="18"/>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Zamawiający zobowiązuje się do zapewnienia niezbędnej współpracy w trakcie realizacji Umowy, w szczególności zobowiązuje się do:</w:t>
      </w:r>
    </w:p>
    <w:p w14:paraId="62E0085E"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zapewnienia personelowi Wykonawcy lub służbom przez niego upoważnionym dostępu do systemu informatycznego na czas prowadzenia czynności serwisowych w sposób umożliwiający jak najszybsze wykonanie usługi, uwzględniając w tym dostęp po normalnym czasie pracy jego użytkownika w uzgodnieniu z Zamawiającym;</w:t>
      </w:r>
    </w:p>
    <w:p w14:paraId="47ADE207" w14:textId="28CDD555"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zapewnienia nadzoru autorskiego producenta Oprogramowania uprawniającego do otrzymywania nowych wersji</w:t>
      </w:r>
      <w:r w:rsidR="00142D0D">
        <w:rPr>
          <w:rFonts w:ascii="Calibri" w:eastAsia="NSimSun" w:hAnsi="Calibri" w:cs="Calibri"/>
          <w:sz w:val="20"/>
          <w:szCs w:val="20"/>
          <w:lang w:eastAsia="zh-CN" w:bidi="hi-IN"/>
          <w14:ligatures w14:val="none"/>
        </w:rPr>
        <w:t xml:space="preserve"> Oprogramowania</w:t>
      </w:r>
      <w:r w:rsidRPr="009723ED">
        <w:rPr>
          <w:rFonts w:ascii="Calibri" w:eastAsia="NSimSun" w:hAnsi="Calibri" w:cs="Calibri"/>
          <w:sz w:val="20"/>
          <w:szCs w:val="20"/>
          <w:lang w:eastAsia="zh-CN" w:bidi="hi-IN"/>
          <w14:ligatures w14:val="none"/>
        </w:rPr>
        <w:t>;</w:t>
      </w:r>
    </w:p>
    <w:p w14:paraId="74C50540" w14:textId="27166AF3"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wykonywania czynności </w:t>
      </w:r>
      <w:r w:rsidR="00142D0D">
        <w:rPr>
          <w:rFonts w:ascii="Calibri" w:eastAsia="NSimSun" w:hAnsi="Calibri" w:cs="Calibri"/>
          <w:sz w:val="20"/>
          <w:szCs w:val="20"/>
          <w:lang w:eastAsia="zh-CN" w:bidi="hi-IN"/>
          <w14:ligatures w14:val="none"/>
        </w:rPr>
        <w:t>zalecanych</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przez Wykonawcę, w szczególności czynności związanych z bezpieczeństwem pracy systemu informatycznego i bezpieczeństwem danych gromadzonych w systemie informatycznym;</w:t>
      </w:r>
    </w:p>
    <w:p w14:paraId="456758DE"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wykonywanie kopii zapasowych danych w Systemie informatycznym (backup) po każdym dniu roboczym;</w:t>
      </w:r>
    </w:p>
    <w:p w14:paraId="28C916CA"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nie dokonywania samodzielnie żadnych zmian w konfiguracji Oprogramowania i sprzętu komputerowego, na którym wykorzystywane jest Oprogramowanie objęte Umową. W przypadku zaistnienia takiej potrzeby Wykonawca dopuszcza zmiany konfiguracji Oprogramowania i sprzętu komputerowego, ale muszą one zostać wcześniej zgłoszone Wykonawcy, a wszelkiego rodzaju zmiany muszą być dokonane w ścisłym porozumieniu z Wykonawcą;</w:t>
      </w:r>
    </w:p>
    <w:p w14:paraId="457C0A91"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dostarczenia na wniosek Wykonawcy wskazanych fragmentów lub całości baz danych oprogramowania aplikacyjnego, w przypadku uzasadnionej potrzeby ich użycia do prawidłowej realizacji Umowy poza siedzibą Zamawiającego;</w:t>
      </w:r>
    </w:p>
    <w:p w14:paraId="42AE2595"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zapewnienia na wniosek Wykonawcy zdalnego dostępu do baz danych i oprogramowania aplikacyjnego objętego Umową;</w:t>
      </w:r>
    </w:p>
    <w:p w14:paraId="2DE494DB"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zapoznania Wykonawcy z obowiązującymi u Zamawiającego procedurami ochrony danych osobowych;</w:t>
      </w:r>
    </w:p>
    <w:p w14:paraId="352F533A"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prowadzenia rejestru kontaktów z realizującym obsługę serwisową zespołem Wykonawcy, obejmującego w szczególności rozmowy telefoniczne, wysyłane faksy i pisma, zmiany konfiguracji Oprogramowania Aplikacyjnego oraz wykonane czynności;</w:t>
      </w:r>
    </w:p>
    <w:p w14:paraId="73989E5A"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potwierdzenia podjęcia czynności w sporządzonym przez Wykonawcę protokole z wykonanej czynności serwisowej;</w:t>
      </w:r>
    </w:p>
    <w:p w14:paraId="301E4C6E" w14:textId="60A13AB3"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terminowego regulowania należności przysługujących Wykonawcy z tytułu realizacji Umowy.</w:t>
      </w:r>
    </w:p>
    <w:p w14:paraId="1566D81A" w14:textId="77777777" w:rsidR="009A5099" w:rsidRPr="009723ED" w:rsidRDefault="009A5099" w:rsidP="009723ED">
      <w:pPr>
        <w:numPr>
          <w:ilvl w:val="0"/>
          <w:numId w:val="18"/>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Zamawiający zobowiązany jest do poinformowania osób trzecich, których dane są przetwarzane przez Oprogramowanie objęte Umową, o zakresie dostępu Wykonawcy do danych osobowych tych osób, w ramach świadczenia usług związanych z realizacją Umowy. </w:t>
      </w:r>
    </w:p>
    <w:p w14:paraId="293D5A37" w14:textId="022B5E31" w:rsidR="009C3327" w:rsidRPr="009723ED" w:rsidRDefault="009A5099" w:rsidP="009723ED">
      <w:pPr>
        <w:numPr>
          <w:ilvl w:val="0"/>
          <w:numId w:val="18"/>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Jeśli Zamawiający nie wywiąże się z obowiązków wymienionych powyżej ust. 1</w:t>
      </w:r>
      <w:r w:rsidR="00142D0D">
        <w:rPr>
          <w:rFonts w:ascii="Calibri" w:eastAsia="NSimSun" w:hAnsi="Calibri" w:cs="Calibri"/>
          <w:sz w:val="20"/>
          <w:szCs w:val="20"/>
          <w:lang w:eastAsia="zh-CN" w:bidi="hi-IN"/>
          <w14:ligatures w14:val="none"/>
        </w:rPr>
        <w:t xml:space="preserve"> pkt. 1.1 – 1.7.</w:t>
      </w:r>
      <w:r w:rsidRPr="009723ED">
        <w:rPr>
          <w:rFonts w:ascii="Calibri" w:eastAsia="NSimSun" w:hAnsi="Calibri" w:cs="Calibri"/>
          <w:sz w:val="20"/>
          <w:szCs w:val="20"/>
          <w:lang w:eastAsia="zh-CN" w:bidi="hi-IN"/>
          <w14:ligatures w14:val="none"/>
        </w:rPr>
        <w:t>, okoliczność ta traktowana będzie jako zwłoka Zamawiającego, a Wykonawca nie ponosi odpowiedzialności za dotrzymanie terminów przewidzianych Umową.</w:t>
      </w:r>
    </w:p>
    <w:p w14:paraId="5E34082A" w14:textId="77777777" w:rsidR="009723ED" w:rsidRPr="009723ED" w:rsidRDefault="009723ED" w:rsidP="009723ED">
      <w:pPr>
        <w:tabs>
          <w:tab w:val="center" w:pos="0"/>
        </w:tabs>
        <w:suppressAutoHyphens/>
        <w:spacing w:after="0" w:line="276" w:lineRule="auto"/>
        <w:ind w:left="284"/>
        <w:jc w:val="both"/>
        <w:rPr>
          <w:rFonts w:ascii="Calibri" w:eastAsia="NSimSun" w:hAnsi="Calibri" w:cs="Calibri"/>
          <w:sz w:val="20"/>
          <w:szCs w:val="20"/>
          <w:lang w:eastAsia="zh-CN" w:bidi="hi-IN"/>
          <w14:ligatures w14:val="none"/>
        </w:rPr>
      </w:pPr>
    </w:p>
    <w:p w14:paraId="7C527713" w14:textId="44881681" w:rsidR="009723ED" w:rsidRPr="009723ED" w:rsidRDefault="009723ED" w:rsidP="009723ED">
      <w:pPr>
        <w:tabs>
          <w:tab w:val="left" w:pos="284"/>
          <w:tab w:val="left" w:pos="3240"/>
          <w:tab w:val="left" w:pos="9180"/>
        </w:tabs>
        <w:spacing w:after="0" w:line="240" w:lineRule="auto"/>
        <w:jc w:val="center"/>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 </w:t>
      </w:r>
      <w:r w:rsidR="00872321">
        <w:rPr>
          <w:rFonts w:ascii="Calibri" w:eastAsia="Times New Roman" w:hAnsi="Calibri" w:cs="Calibri"/>
          <w:b/>
          <w:sz w:val="20"/>
          <w:szCs w:val="20"/>
          <w:lang w:eastAsia="pl-PL"/>
        </w:rPr>
        <w:t>4</w:t>
      </w:r>
    </w:p>
    <w:p w14:paraId="02AEFBD5" w14:textId="77777777" w:rsidR="009723ED" w:rsidRPr="009723ED" w:rsidRDefault="009723ED" w:rsidP="009723ED">
      <w:pPr>
        <w:spacing w:after="0" w:line="240" w:lineRule="auto"/>
        <w:jc w:val="center"/>
        <w:rPr>
          <w:rFonts w:ascii="Calibri" w:hAnsi="Calibri" w:cs="Calibri"/>
          <w:b/>
          <w:sz w:val="20"/>
          <w:szCs w:val="20"/>
          <w:lang w:eastAsia="hi-IN" w:bidi="hi-IN"/>
        </w:rPr>
      </w:pPr>
      <w:r w:rsidRPr="009723ED">
        <w:rPr>
          <w:rFonts w:ascii="Calibri" w:hAnsi="Calibri" w:cs="Calibri"/>
          <w:b/>
          <w:sz w:val="20"/>
          <w:szCs w:val="20"/>
          <w:lang w:eastAsia="hi-IN" w:bidi="hi-IN"/>
        </w:rPr>
        <w:t>TERMIN REALIZACJI UMOWY</w:t>
      </w:r>
    </w:p>
    <w:p w14:paraId="0DFFCB76" w14:textId="587C2646" w:rsidR="009723ED" w:rsidRPr="009723ED" w:rsidRDefault="009723ED" w:rsidP="009723ED">
      <w:pPr>
        <w:tabs>
          <w:tab w:val="left" w:pos="0"/>
          <w:tab w:val="left" w:pos="9180"/>
        </w:tabs>
        <w:spacing w:after="0" w:line="240" w:lineRule="auto"/>
        <w:jc w:val="both"/>
        <w:rPr>
          <w:rFonts w:ascii="Calibri" w:hAnsi="Calibri" w:cs="Calibri"/>
          <w:sz w:val="20"/>
          <w:szCs w:val="20"/>
        </w:rPr>
      </w:pPr>
      <w:r w:rsidRPr="009723ED">
        <w:rPr>
          <w:rFonts w:ascii="Calibri" w:hAnsi="Calibri" w:cs="Calibri"/>
          <w:sz w:val="20"/>
          <w:szCs w:val="20"/>
        </w:rPr>
        <w:t xml:space="preserve">Umowa zawarta jest </w:t>
      </w:r>
      <w:r w:rsidRPr="009723ED">
        <w:rPr>
          <w:rFonts w:ascii="Calibri" w:hAnsi="Calibri" w:cs="Calibri"/>
          <w:sz w:val="20"/>
          <w:szCs w:val="20"/>
          <w:u w:val="single"/>
        </w:rPr>
        <w:t xml:space="preserve">na okres </w:t>
      </w:r>
      <w:r w:rsidR="00266818">
        <w:rPr>
          <w:rFonts w:ascii="Calibri" w:hAnsi="Calibri" w:cs="Calibri"/>
          <w:sz w:val="20"/>
          <w:szCs w:val="20"/>
          <w:u w:val="single"/>
        </w:rPr>
        <w:t>24</w:t>
      </w:r>
      <w:r w:rsidRPr="009723ED">
        <w:rPr>
          <w:rFonts w:ascii="Calibri" w:hAnsi="Calibri" w:cs="Calibri"/>
          <w:sz w:val="20"/>
          <w:szCs w:val="20"/>
          <w:u w:val="single"/>
        </w:rPr>
        <w:t xml:space="preserve"> miesięcy</w:t>
      </w:r>
      <w:r w:rsidRPr="009723ED">
        <w:rPr>
          <w:rFonts w:ascii="Calibri" w:hAnsi="Calibri" w:cs="Calibri"/>
          <w:sz w:val="20"/>
          <w:szCs w:val="20"/>
        </w:rPr>
        <w:t xml:space="preserve"> </w:t>
      </w:r>
      <w:r w:rsidRPr="009723ED">
        <w:rPr>
          <w:rFonts w:ascii="Calibri" w:hAnsi="Calibri" w:cs="Calibri"/>
          <w:b/>
          <w:bCs/>
          <w:sz w:val="20"/>
          <w:szCs w:val="20"/>
        </w:rPr>
        <w:t xml:space="preserve">od dnia …………..…r. do dnia …………………..r. </w:t>
      </w:r>
      <w:r w:rsidRPr="009723ED">
        <w:rPr>
          <w:rFonts w:ascii="Calibri" w:hAnsi="Calibri" w:cs="Calibri"/>
          <w:bCs/>
          <w:sz w:val="20"/>
          <w:szCs w:val="20"/>
        </w:rPr>
        <w:t xml:space="preserve">nie dłużej niż do </w:t>
      </w:r>
      <w:r w:rsidRPr="009723ED">
        <w:rPr>
          <w:rFonts w:ascii="Calibri" w:hAnsi="Calibri" w:cs="Calibri"/>
          <w:sz w:val="20"/>
          <w:szCs w:val="20"/>
        </w:rPr>
        <w:t xml:space="preserve">czasu zrealizowania pełnego zakresu zamówienia określonego załącznikiem nr 1. </w:t>
      </w:r>
    </w:p>
    <w:p w14:paraId="34ADCAC4" w14:textId="77777777" w:rsidR="009723ED" w:rsidRPr="009723ED" w:rsidRDefault="009723ED" w:rsidP="009723ED">
      <w:pPr>
        <w:tabs>
          <w:tab w:val="center" w:pos="0"/>
        </w:tabs>
        <w:suppressAutoHyphens/>
        <w:spacing w:after="0" w:line="276" w:lineRule="auto"/>
        <w:ind w:left="284"/>
        <w:jc w:val="both"/>
        <w:rPr>
          <w:rFonts w:ascii="Calibri" w:eastAsia="NSimSun" w:hAnsi="Calibri" w:cs="Calibri"/>
          <w:sz w:val="20"/>
          <w:szCs w:val="20"/>
          <w:lang w:eastAsia="zh-CN" w:bidi="hi-IN"/>
          <w14:ligatures w14:val="none"/>
        </w:rPr>
      </w:pPr>
    </w:p>
    <w:p w14:paraId="1C9E445A" w14:textId="77777777" w:rsidR="00142D0D" w:rsidRDefault="00142D0D" w:rsidP="009723ED">
      <w:pPr>
        <w:pStyle w:val="Bezodstpw"/>
        <w:ind w:left="426" w:hanging="426"/>
        <w:jc w:val="center"/>
        <w:rPr>
          <w:rFonts w:ascii="Calibri" w:hAnsi="Calibri" w:cs="Calibri"/>
          <w:b/>
          <w:bCs/>
          <w:sz w:val="20"/>
          <w:szCs w:val="20"/>
        </w:rPr>
      </w:pPr>
    </w:p>
    <w:p w14:paraId="4AD37D3F" w14:textId="4A3E89BA" w:rsidR="009723ED" w:rsidRPr="009723ED" w:rsidRDefault="009723ED" w:rsidP="009723ED">
      <w:pPr>
        <w:pStyle w:val="Bezodstpw"/>
        <w:ind w:left="426" w:hanging="426"/>
        <w:jc w:val="center"/>
        <w:rPr>
          <w:rFonts w:ascii="Calibri" w:hAnsi="Calibri" w:cs="Calibri"/>
          <w:b/>
          <w:bCs/>
          <w:sz w:val="20"/>
          <w:szCs w:val="20"/>
        </w:rPr>
      </w:pPr>
      <w:r w:rsidRPr="009723ED">
        <w:rPr>
          <w:rFonts w:ascii="Calibri" w:hAnsi="Calibri" w:cs="Calibri"/>
          <w:b/>
          <w:bCs/>
          <w:sz w:val="20"/>
          <w:szCs w:val="20"/>
        </w:rPr>
        <w:t>§</w:t>
      </w:r>
      <w:r w:rsidR="00872321">
        <w:rPr>
          <w:rFonts w:ascii="Calibri" w:hAnsi="Calibri" w:cs="Calibri"/>
          <w:b/>
          <w:bCs/>
          <w:sz w:val="20"/>
          <w:szCs w:val="20"/>
        </w:rPr>
        <w:t>5</w:t>
      </w:r>
    </w:p>
    <w:p w14:paraId="2E78C509" w14:textId="77777777" w:rsidR="009723ED" w:rsidRPr="009723ED" w:rsidRDefault="009723ED" w:rsidP="009723ED">
      <w:pPr>
        <w:spacing w:after="0" w:line="240" w:lineRule="auto"/>
        <w:jc w:val="center"/>
        <w:rPr>
          <w:rFonts w:ascii="Calibri" w:hAnsi="Calibri" w:cs="Calibri"/>
          <w:b/>
          <w:sz w:val="20"/>
          <w:szCs w:val="20"/>
        </w:rPr>
      </w:pPr>
      <w:r w:rsidRPr="009723ED">
        <w:rPr>
          <w:rFonts w:ascii="Calibri" w:hAnsi="Calibri" w:cs="Calibri"/>
          <w:b/>
          <w:sz w:val="20"/>
          <w:szCs w:val="20"/>
        </w:rPr>
        <w:t>Przedstawiciele stron</w:t>
      </w:r>
    </w:p>
    <w:p w14:paraId="6A2BBA5E" w14:textId="77777777" w:rsidR="009723ED" w:rsidRPr="009723ED" w:rsidRDefault="009723ED" w:rsidP="009723ED">
      <w:pPr>
        <w:numPr>
          <w:ilvl w:val="0"/>
          <w:numId w:val="48"/>
        </w:numPr>
        <w:tabs>
          <w:tab w:val="clear" w:pos="340"/>
          <w:tab w:val="left" w:pos="142"/>
        </w:tabs>
        <w:spacing w:after="0" w:line="240" w:lineRule="auto"/>
        <w:ind w:left="284" w:hanging="284"/>
        <w:contextualSpacing/>
        <w:jc w:val="both"/>
        <w:rPr>
          <w:rFonts w:ascii="Calibri" w:eastAsia="Times New Roman" w:hAnsi="Calibri" w:cs="Calibri"/>
          <w:sz w:val="20"/>
          <w:szCs w:val="20"/>
          <w:lang w:eastAsia="pl-PL"/>
        </w:rPr>
      </w:pPr>
      <w:r w:rsidRPr="009723ED">
        <w:rPr>
          <w:rFonts w:ascii="Calibri" w:eastAsia="Times New Roman" w:hAnsi="Calibri" w:cs="Calibri"/>
          <w:sz w:val="20"/>
          <w:szCs w:val="20"/>
          <w:lang w:eastAsia="pl-PL"/>
        </w:rPr>
        <w:t>Osobą odpowiedzialną ze strony Wykonawcy w zakresie realizacji niniejszej umowy jest:</w:t>
      </w:r>
    </w:p>
    <w:p w14:paraId="2A9988A8" w14:textId="77777777" w:rsidR="009723ED" w:rsidRPr="009723ED" w:rsidRDefault="009723ED" w:rsidP="009723ED">
      <w:pPr>
        <w:spacing w:after="0" w:line="240" w:lineRule="auto"/>
        <w:ind w:left="284"/>
        <w:contextualSpacing/>
        <w:jc w:val="both"/>
        <w:rPr>
          <w:rFonts w:ascii="Calibri" w:eastAsia="Times New Roman" w:hAnsi="Calibri" w:cs="Calibri"/>
          <w:sz w:val="20"/>
          <w:szCs w:val="20"/>
          <w:lang w:eastAsia="pl-PL"/>
        </w:rPr>
      </w:pPr>
      <w:r w:rsidRPr="009723ED">
        <w:rPr>
          <w:rFonts w:ascii="Calibri" w:eastAsia="Times New Roman" w:hAnsi="Calibri" w:cs="Calibri"/>
          <w:b/>
          <w:sz w:val="20"/>
          <w:szCs w:val="20"/>
          <w:lang w:eastAsia="pl-PL"/>
        </w:rPr>
        <w:t>……………………………………………</w:t>
      </w:r>
      <w:r w:rsidRPr="009723ED">
        <w:rPr>
          <w:rFonts w:ascii="Calibri" w:eastAsia="Times New Roman" w:hAnsi="Calibri" w:cs="Calibri"/>
          <w:sz w:val="20"/>
          <w:szCs w:val="20"/>
          <w:lang w:eastAsia="pl-PL"/>
        </w:rPr>
        <w:t xml:space="preserve"> tel. …………………………, kom. …………………………</w:t>
      </w:r>
    </w:p>
    <w:p w14:paraId="5F1C6D12" w14:textId="77777777" w:rsidR="009723ED" w:rsidRPr="009723ED" w:rsidRDefault="009723ED" w:rsidP="009723ED">
      <w:pPr>
        <w:numPr>
          <w:ilvl w:val="0"/>
          <w:numId w:val="48"/>
        </w:numPr>
        <w:tabs>
          <w:tab w:val="clear" w:pos="340"/>
        </w:tabs>
        <w:spacing w:after="0" w:line="240" w:lineRule="auto"/>
        <w:ind w:left="284" w:hanging="284"/>
        <w:contextualSpacing/>
        <w:jc w:val="both"/>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Osobą odpowiedzialną ze strony Zamawiającego w zakresie realizacji niniejszej umowy jest:</w:t>
      </w:r>
    </w:p>
    <w:p w14:paraId="609135C9" w14:textId="77777777" w:rsidR="009723ED" w:rsidRPr="00142D0D" w:rsidRDefault="009723ED" w:rsidP="009723ED">
      <w:pPr>
        <w:spacing w:after="0" w:line="240" w:lineRule="auto"/>
        <w:ind w:left="284"/>
        <w:contextualSpacing/>
        <w:jc w:val="both"/>
        <w:rPr>
          <w:rFonts w:ascii="Calibri" w:eastAsia="Times New Roman" w:hAnsi="Calibri" w:cs="Calibri"/>
          <w:sz w:val="20"/>
          <w:szCs w:val="20"/>
          <w:lang w:val="en-US" w:eastAsia="pl-PL"/>
        </w:rPr>
      </w:pPr>
      <w:r w:rsidRPr="00142D0D">
        <w:rPr>
          <w:rFonts w:ascii="Calibri" w:eastAsia="Times New Roman" w:hAnsi="Calibri" w:cs="Calibri"/>
          <w:b/>
          <w:sz w:val="20"/>
          <w:szCs w:val="20"/>
          <w:lang w:val="en-US" w:eastAsia="pl-PL"/>
        </w:rPr>
        <w:t xml:space="preserve">……………………………………,  </w:t>
      </w:r>
      <w:r w:rsidRPr="00142D0D">
        <w:rPr>
          <w:rFonts w:ascii="Calibri" w:eastAsia="Times New Roman" w:hAnsi="Calibri" w:cs="Calibri"/>
          <w:sz w:val="20"/>
          <w:szCs w:val="20"/>
          <w:lang w:val="en-US" w:eastAsia="pl-PL"/>
        </w:rPr>
        <w:t>tel. ……………………………………..e-mail:…………………..</w:t>
      </w:r>
    </w:p>
    <w:p w14:paraId="3DC94F97" w14:textId="77777777" w:rsidR="009723ED" w:rsidRPr="00142D0D" w:rsidRDefault="009723ED" w:rsidP="009723ED">
      <w:pPr>
        <w:spacing w:after="0" w:line="240" w:lineRule="auto"/>
        <w:ind w:left="284"/>
        <w:contextualSpacing/>
        <w:jc w:val="both"/>
        <w:rPr>
          <w:rFonts w:ascii="Calibri" w:eastAsia="Times New Roman" w:hAnsi="Calibri" w:cs="Calibri"/>
          <w:sz w:val="20"/>
          <w:szCs w:val="20"/>
          <w:lang w:val="en-US" w:eastAsia="pl-PL"/>
        </w:rPr>
      </w:pPr>
      <w:r w:rsidRPr="00142D0D">
        <w:rPr>
          <w:rFonts w:ascii="Calibri" w:eastAsia="Times New Roman" w:hAnsi="Calibri" w:cs="Calibri"/>
          <w:b/>
          <w:sz w:val="20"/>
          <w:szCs w:val="20"/>
          <w:lang w:val="en-US" w:eastAsia="pl-PL"/>
        </w:rPr>
        <w:t>……………………………………..</w:t>
      </w:r>
      <w:r w:rsidRPr="00142D0D">
        <w:rPr>
          <w:rFonts w:ascii="Calibri" w:eastAsia="Times New Roman" w:hAnsi="Calibri" w:cs="Calibri"/>
          <w:bCs/>
          <w:sz w:val="20"/>
          <w:szCs w:val="20"/>
          <w:lang w:val="en-US" w:eastAsia="pl-PL"/>
        </w:rPr>
        <w:t xml:space="preserve">, tel…………………………. e- mail: </w:t>
      </w:r>
      <w:hyperlink r:id="rId7" w:history="1">
        <w:r w:rsidRPr="00142D0D">
          <w:rPr>
            <w:rStyle w:val="Hipercze"/>
            <w:rFonts w:ascii="Calibri" w:eastAsia="Times New Roman" w:hAnsi="Calibri" w:cs="Calibri"/>
            <w:bCs/>
            <w:sz w:val="20"/>
            <w:szCs w:val="20"/>
            <w:lang w:val="en-US" w:eastAsia="pl-PL"/>
          </w:rPr>
          <w:t>……………………………………</w:t>
        </w:r>
      </w:hyperlink>
      <w:r w:rsidRPr="00142D0D">
        <w:rPr>
          <w:rFonts w:ascii="Calibri" w:eastAsia="Times New Roman" w:hAnsi="Calibri" w:cs="Calibri"/>
          <w:bCs/>
          <w:sz w:val="20"/>
          <w:szCs w:val="20"/>
          <w:lang w:val="en-US" w:eastAsia="pl-PL"/>
        </w:rPr>
        <w:t xml:space="preserve"> </w:t>
      </w:r>
    </w:p>
    <w:p w14:paraId="1AE46F8A" w14:textId="3388C4B1" w:rsidR="009723ED" w:rsidRPr="009723ED" w:rsidRDefault="009723ED" w:rsidP="009723ED">
      <w:pPr>
        <w:numPr>
          <w:ilvl w:val="0"/>
          <w:numId w:val="48"/>
        </w:numPr>
        <w:tabs>
          <w:tab w:val="clear" w:pos="340"/>
          <w:tab w:val="num" w:pos="284"/>
        </w:tabs>
        <w:spacing w:after="0" w:line="240" w:lineRule="auto"/>
        <w:ind w:left="284" w:hanging="284"/>
        <w:contextualSpacing/>
        <w:jc w:val="both"/>
        <w:rPr>
          <w:rFonts w:ascii="Calibri" w:eastAsia="Times New Roman" w:hAnsi="Calibri" w:cs="Calibri"/>
          <w:sz w:val="20"/>
          <w:szCs w:val="20"/>
          <w:lang w:eastAsia="pl-PL"/>
        </w:rPr>
      </w:pPr>
      <w:r w:rsidRPr="009723ED">
        <w:rPr>
          <w:rFonts w:ascii="Calibri" w:eastAsia="Times New Roman" w:hAnsi="Calibri" w:cs="Calibri"/>
          <w:sz w:val="20"/>
          <w:szCs w:val="20"/>
          <w:lang w:eastAsia="pl-PL"/>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 w art. 77</w:t>
      </w:r>
      <w:r w:rsidRPr="009723ED">
        <w:rPr>
          <w:rFonts w:ascii="Calibri" w:eastAsia="Times New Roman" w:hAnsi="Calibri" w:cs="Calibri"/>
          <w:sz w:val="20"/>
          <w:szCs w:val="20"/>
          <w:vertAlign w:val="superscript"/>
          <w:lang w:eastAsia="pl-PL"/>
        </w:rPr>
        <w:t>2</w:t>
      </w:r>
      <w:r w:rsidRPr="009723ED">
        <w:rPr>
          <w:rFonts w:ascii="Calibri" w:eastAsia="Times New Roman" w:hAnsi="Calibri" w:cs="Calibri"/>
          <w:sz w:val="20"/>
          <w:szCs w:val="20"/>
          <w:lang w:eastAsia="pl-PL"/>
        </w:rPr>
        <w:t xml:space="preserve"> ustawy - Kodeks cywilny. Zawiadomienia i oświadczenia dokonywane w innej formie nie wywołują skutków prawnych ani faktycznych. </w:t>
      </w:r>
    </w:p>
    <w:p w14:paraId="7E96DABD" w14:textId="77777777" w:rsidR="009723ED" w:rsidRPr="009723ED" w:rsidRDefault="009723ED" w:rsidP="009723ED">
      <w:pPr>
        <w:tabs>
          <w:tab w:val="center" w:pos="0"/>
        </w:tabs>
        <w:suppressAutoHyphens/>
        <w:spacing w:after="0" w:line="276" w:lineRule="auto"/>
        <w:ind w:left="284"/>
        <w:jc w:val="both"/>
        <w:rPr>
          <w:rFonts w:ascii="Calibri" w:eastAsia="NSimSun" w:hAnsi="Calibri" w:cs="Calibri"/>
          <w:sz w:val="20"/>
          <w:szCs w:val="20"/>
          <w:lang w:eastAsia="zh-CN" w:bidi="hi-IN"/>
          <w14:ligatures w14:val="none"/>
        </w:rPr>
      </w:pPr>
    </w:p>
    <w:p w14:paraId="6B760D59" w14:textId="37DCE313"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6</w:t>
      </w:r>
    </w:p>
    <w:p w14:paraId="2AEAF709"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Podwykonawcy</w:t>
      </w:r>
    </w:p>
    <w:p w14:paraId="1313D6BC" w14:textId="1731D45A"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Jeżeli Wykonawca posługuje się przy realizacji niniejszej umowy podwykonawc</w:t>
      </w:r>
      <w:r w:rsidR="002E4D96">
        <w:rPr>
          <w:rFonts w:ascii="Calibri" w:hAnsi="Calibri" w:cs="Calibri"/>
          <w:color w:val="auto"/>
          <w:sz w:val="20"/>
          <w:szCs w:val="20"/>
        </w:rPr>
        <w:t>ami</w:t>
      </w:r>
      <w:r w:rsidRPr="009723ED">
        <w:rPr>
          <w:rFonts w:ascii="Calibri" w:hAnsi="Calibri" w:cs="Calibri"/>
          <w:color w:val="auto"/>
          <w:sz w:val="20"/>
          <w:szCs w:val="20"/>
        </w:rPr>
        <w:t>, Wykonawca ponosi odpowiedzialność za działanie, uchybienia i zaniedbania Podwykonawcy i jego pracowników w takim samym stopniu jakby to były działania, uchybienia i zaniedbania jego własnych pracowników.</w:t>
      </w:r>
    </w:p>
    <w:p w14:paraId="7B21A231" w14:textId="77777777"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Jeżeli zmiana albo rezygnacja z podwykonawcy dotyczy podmiotu, na którego zasoby Wykonawca powoływał się na zasadach określonych w art. 118 ustawy PZP w celu wykazania spełnienia warunków udziału w postepowaniu, Wykonawca jest obowiązany wykazać Zamawiającemu, że proponowany inny podwykonawca lub Wykonawca samodzielnie spełnia je w stopniu nie mniejszym niż podwykonawca, na którego zasoby Wykonawca powoływał się w trakcie postepowania o udzielenia zamówienia.</w:t>
      </w:r>
    </w:p>
    <w:p w14:paraId="54581EF8" w14:textId="77777777"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Wprowadzenie do realizacji Przedmiotu Umowy podwykonawców oraz ich zmiana wymaga zgody Zamawiającego. Wyrażenie przez Zamawiającego zgody następuje w formie pisemnej i nie stanowi zmiany Umowy.</w:t>
      </w:r>
    </w:p>
    <w:p w14:paraId="66B5A315" w14:textId="53B64DB1"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Wykonawca nie może wykonywać swego zobowiązania za pomocą takich osób trzecich, które na podstawie art. 108 ustawy PZP są wykluczone z ubiegania się o udzielenie zamówienia publicznego. Zawinione naruszenie ww. postanowień stanowi podstawę do odstąpienia od umowy przez Zamawiającego.</w:t>
      </w:r>
    </w:p>
    <w:p w14:paraId="781D3549" w14:textId="77777777" w:rsidR="009C3327" w:rsidRPr="009723ED" w:rsidRDefault="009C3327" w:rsidP="009723ED">
      <w:pPr>
        <w:spacing w:after="0" w:line="276" w:lineRule="auto"/>
        <w:jc w:val="both"/>
        <w:rPr>
          <w:rFonts w:ascii="Calibri" w:eastAsia="Times New Roman" w:hAnsi="Calibri" w:cs="Calibri"/>
          <w:kern w:val="0"/>
          <w:sz w:val="20"/>
          <w:szCs w:val="20"/>
          <w:lang w:eastAsia="pl-PL"/>
          <w14:ligatures w14:val="none"/>
        </w:rPr>
      </w:pPr>
    </w:p>
    <w:p w14:paraId="1FB644B3" w14:textId="6142D3B0" w:rsidR="009723ED" w:rsidRPr="009723ED" w:rsidRDefault="009723ED" w:rsidP="009723ED">
      <w:pPr>
        <w:tabs>
          <w:tab w:val="left" w:pos="9540"/>
        </w:tabs>
        <w:spacing w:after="0" w:line="276" w:lineRule="auto"/>
        <w:jc w:val="center"/>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 </w:t>
      </w:r>
      <w:r w:rsidR="00872321">
        <w:rPr>
          <w:rFonts w:ascii="Calibri" w:eastAsia="Times New Roman" w:hAnsi="Calibri" w:cs="Calibri"/>
          <w:b/>
          <w:sz w:val="20"/>
          <w:szCs w:val="20"/>
          <w:lang w:eastAsia="pl-PL"/>
        </w:rPr>
        <w:t>7</w:t>
      </w:r>
    </w:p>
    <w:p w14:paraId="2E764465" w14:textId="77777777" w:rsidR="009723ED" w:rsidRPr="009723ED" w:rsidRDefault="009723ED" w:rsidP="009723ED">
      <w:pPr>
        <w:spacing w:after="0" w:line="276" w:lineRule="auto"/>
        <w:jc w:val="center"/>
        <w:rPr>
          <w:rFonts w:ascii="Calibri" w:hAnsi="Calibri" w:cs="Calibri"/>
          <w:b/>
          <w:sz w:val="20"/>
          <w:szCs w:val="20"/>
          <w:lang w:eastAsia="hi-IN" w:bidi="hi-IN"/>
        </w:rPr>
      </w:pPr>
      <w:r w:rsidRPr="009723ED">
        <w:rPr>
          <w:rFonts w:ascii="Calibri" w:hAnsi="Calibri" w:cs="Calibri"/>
          <w:b/>
          <w:sz w:val="20"/>
          <w:szCs w:val="20"/>
          <w:lang w:eastAsia="hi-IN" w:bidi="hi-IN"/>
        </w:rPr>
        <w:t>WYNAGRODZENIE I WARUNKI PŁATNOŚCI</w:t>
      </w:r>
    </w:p>
    <w:p w14:paraId="2A8F4684" w14:textId="6F74AC2A" w:rsidR="00266818" w:rsidRPr="00266818" w:rsidRDefault="00266818" w:rsidP="009723ED">
      <w:pPr>
        <w:numPr>
          <w:ilvl w:val="0"/>
          <w:numId w:val="44"/>
        </w:numPr>
        <w:tabs>
          <w:tab w:val="left" w:pos="426"/>
          <w:tab w:val="left" w:pos="9180"/>
        </w:tabs>
        <w:suppressAutoHyphens/>
        <w:spacing w:after="0" w:line="276" w:lineRule="auto"/>
        <w:ind w:left="284" w:hanging="284"/>
        <w:jc w:val="both"/>
        <w:rPr>
          <w:rFonts w:ascii="Calibri" w:hAnsi="Calibri" w:cs="Calibri"/>
          <w:sz w:val="20"/>
          <w:szCs w:val="20"/>
        </w:rPr>
      </w:pPr>
      <w:r w:rsidRPr="00266818">
        <w:rPr>
          <w:rFonts w:ascii="Calibri" w:hAnsi="Calibri" w:cs="Calibri"/>
          <w:sz w:val="20"/>
          <w:szCs w:val="20"/>
        </w:rPr>
        <w:t xml:space="preserve">Za wykonanie przedmiotu umowy Zamawiający zobowiązuje się zapłacić Wykonawcy kwotę ............zł netto, ……………………. brutto (słownie..................) </w:t>
      </w:r>
      <w:r w:rsidR="00C56828" w:rsidRPr="00266818">
        <w:rPr>
          <w:rFonts w:ascii="Calibri" w:hAnsi="Calibri" w:cs="Calibri"/>
          <w:sz w:val="20"/>
          <w:szCs w:val="20"/>
        </w:rPr>
        <w:t>miesięcznie</w:t>
      </w:r>
      <w:r w:rsidRPr="00266818">
        <w:rPr>
          <w:rFonts w:ascii="Calibri" w:hAnsi="Calibri" w:cs="Calibri"/>
          <w:sz w:val="20"/>
          <w:szCs w:val="20"/>
        </w:rPr>
        <w:t xml:space="preserve"> stanowiącą 1/</w:t>
      </w:r>
      <w:r>
        <w:rPr>
          <w:rFonts w:ascii="Calibri" w:hAnsi="Calibri" w:cs="Calibri"/>
          <w:sz w:val="20"/>
          <w:szCs w:val="20"/>
        </w:rPr>
        <w:t>24</w:t>
      </w:r>
      <w:r w:rsidRPr="00266818">
        <w:rPr>
          <w:rFonts w:ascii="Calibri" w:hAnsi="Calibri" w:cs="Calibri"/>
          <w:sz w:val="20"/>
          <w:szCs w:val="20"/>
        </w:rPr>
        <w:t xml:space="preserve"> wartości ceny ofertowej</w:t>
      </w:r>
      <w:r w:rsidR="0067133A">
        <w:rPr>
          <w:rFonts w:ascii="Calibri" w:hAnsi="Calibri" w:cs="Calibri"/>
          <w:sz w:val="20"/>
          <w:szCs w:val="20"/>
        </w:rPr>
        <w:t xml:space="preserve"> wskazanej w ust. 2</w:t>
      </w:r>
      <w:r>
        <w:rPr>
          <w:rFonts w:ascii="Calibri" w:hAnsi="Calibri" w:cs="Calibri"/>
          <w:sz w:val="20"/>
          <w:szCs w:val="20"/>
        </w:rPr>
        <w:t>.</w:t>
      </w:r>
    </w:p>
    <w:p w14:paraId="33F305B9" w14:textId="3A0CF0F9" w:rsidR="009723ED" w:rsidRPr="009723ED" w:rsidRDefault="009723ED" w:rsidP="009723ED">
      <w:pPr>
        <w:numPr>
          <w:ilvl w:val="0"/>
          <w:numId w:val="44"/>
        </w:numPr>
        <w:tabs>
          <w:tab w:val="left"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Maksymalna wartość przedmiotu umowy wymienionego w § 1 wynosi: ……………...................... </w:t>
      </w:r>
      <w:r w:rsidRPr="009723ED">
        <w:rPr>
          <w:rFonts w:ascii="Calibri" w:hAnsi="Calibri" w:cs="Calibri"/>
          <w:b/>
          <w:bCs/>
          <w:sz w:val="20"/>
          <w:szCs w:val="20"/>
        </w:rPr>
        <w:t>zł</w:t>
      </w:r>
      <w:r w:rsidRPr="009723ED">
        <w:rPr>
          <w:rFonts w:ascii="Calibri" w:hAnsi="Calibri" w:cs="Calibri"/>
          <w:b/>
          <w:sz w:val="20"/>
          <w:szCs w:val="20"/>
        </w:rPr>
        <w:t xml:space="preserve"> netto</w:t>
      </w:r>
      <w:r w:rsidRPr="009723ED">
        <w:rPr>
          <w:rFonts w:ascii="Calibri" w:hAnsi="Calibri" w:cs="Calibri"/>
          <w:sz w:val="20"/>
          <w:szCs w:val="20"/>
        </w:rPr>
        <w:t xml:space="preserve"> (słownie:...............................................................…................ 00/100 złotych)  </w:t>
      </w:r>
    </w:p>
    <w:p w14:paraId="0D2F5A16" w14:textId="77777777" w:rsidR="009723ED" w:rsidRPr="009723ED" w:rsidRDefault="009723ED" w:rsidP="009723ED">
      <w:pPr>
        <w:tabs>
          <w:tab w:val="left" w:pos="1080"/>
          <w:tab w:val="left" w:pos="9540"/>
        </w:tabs>
        <w:spacing w:after="0" w:line="276" w:lineRule="auto"/>
        <w:rPr>
          <w:rFonts w:ascii="Calibri" w:hAnsi="Calibri" w:cs="Calibri"/>
          <w:sz w:val="20"/>
          <w:szCs w:val="20"/>
        </w:rPr>
      </w:pPr>
      <w:r w:rsidRPr="009723ED">
        <w:rPr>
          <w:rFonts w:ascii="Calibri" w:hAnsi="Calibri" w:cs="Calibri"/>
          <w:sz w:val="20"/>
          <w:szCs w:val="20"/>
        </w:rPr>
        <w:t xml:space="preserve">     .................................... </w:t>
      </w:r>
      <w:r w:rsidRPr="009723ED">
        <w:rPr>
          <w:rFonts w:ascii="Calibri" w:hAnsi="Calibri" w:cs="Calibri"/>
          <w:b/>
          <w:sz w:val="20"/>
          <w:szCs w:val="20"/>
        </w:rPr>
        <w:t>zł brutto</w:t>
      </w:r>
      <w:r w:rsidRPr="009723ED">
        <w:rPr>
          <w:rFonts w:ascii="Calibri" w:hAnsi="Calibri" w:cs="Calibri"/>
          <w:sz w:val="20"/>
          <w:szCs w:val="20"/>
        </w:rPr>
        <w:t xml:space="preserve"> (słownie:................................................................................. 00/100 złotych)</w:t>
      </w:r>
    </w:p>
    <w:p w14:paraId="2B35EC6B" w14:textId="6DE15A45" w:rsidR="009723ED" w:rsidRDefault="009723ED"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Do wymienionej w ust. 1 kwoty wynikającej ze złożonego zamówienia Wykonawca doliczy należny podatek VAT.</w:t>
      </w:r>
    </w:p>
    <w:p w14:paraId="4D2E94A3" w14:textId="49A56CD2" w:rsidR="00266818" w:rsidRPr="009723ED" w:rsidRDefault="00266818"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266818">
        <w:rPr>
          <w:rFonts w:ascii="Calibri" w:hAnsi="Calibri" w:cs="Calibri"/>
          <w:sz w:val="20"/>
          <w:szCs w:val="20"/>
        </w:rPr>
        <w:t>W przypadku jeżeli realizacja umowy trwa krócej niż jeden miesiąc kalendarzowy, wynagrodzenie Wykonawcy wskazane w § 7 ust. 1 zostanie obliczone proporcjonalnie do czasu realizacji umowy w danym miesiącu, dla potrzeb przeliczenia przyjmuje się faktyczną ilość dni występującą w miesiącu w którym usługa była wykonywana</w:t>
      </w:r>
      <w:r>
        <w:rPr>
          <w:rFonts w:ascii="Calibri" w:hAnsi="Calibri" w:cs="Calibri"/>
          <w:sz w:val="20"/>
          <w:szCs w:val="20"/>
        </w:rPr>
        <w:t>.</w:t>
      </w:r>
    </w:p>
    <w:p w14:paraId="4EBBA1B5" w14:textId="77777777" w:rsidR="009723ED" w:rsidRPr="009723ED" w:rsidRDefault="009723ED"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sz w:val="20"/>
          <w:szCs w:val="20"/>
          <w:lang w:eastAsia="pl-PL"/>
        </w:rPr>
        <w:t xml:space="preserve">Należność, o której mowa w ust. 3 Zamawiający zapłaci </w:t>
      </w:r>
      <w:r w:rsidRPr="009723ED">
        <w:rPr>
          <w:rFonts w:ascii="Calibri" w:hAnsi="Calibri" w:cs="Calibri"/>
          <w:sz w:val="20"/>
          <w:szCs w:val="20"/>
        </w:rPr>
        <w:t>Wykon</w:t>
      </w:r>
      <w:r w:rsidRPr="009723ED">
        <w:rPr>
          <w:rFonts w:ascii="Calibri" w:eastAsia="Times New Roman" w:hAnsi="Calibri" w:cs="Calibri"/>
          <w:sz w:val="20"/>
          <w:szCs w:val="20"/>
          <w:lang w:eastAsia="pl-PL"/>
        </w:rPr>
        <w:t xml:space="preserve">awcy przelewem na rachunek bankowy wskazany w fakturze w </w:t>
      </w:r>
      <w:r w:rsidRPr="009723ED">
        <w:rPr>
          <w:rFonts w:ascii="Calibri" w:eastAsia="Times New Roman" w:hAnsi="Calibri" w:cs="Calibri"/>
          <w:b/>
          <w:bCs/>
          <w:sz w:val="20"/>
          <w:szCs w:val="20"/>
          <w:lang w:eastAsia="pl-PL"/>
        </w:rPr>
        <w:t xml:space="preserve">terminie ………. dni </w:t>
      </w:r>
      <w:r w:rsidRPr="009723ED">
        <w:rPr>
          <w:rFonts w:ascii="Calibri" w:eastAsia="Times New Roman" w:hAnsi="Calibri" w:cs="Calibri"/>
          <w:sz w:val="20"/>
          <w:szCs w:val="20"/>
          <w:lang w:eastAsia="pl-PL"/>
        </w:rPr>
        <w:t xml:space="preserve">i od daty dostarczenia faktury wystawionej przez </w:t>
      </w:r>
      <w:r w:rsidRPr="009723ED">
        <w:rPr>
          <w:rFonts w:ascii="Calibri" w:hAnsi="Calibri" w:cs="Calibri"/>
          <w:sz w:val="20"/>
          <w:szCs w:val="20"/>
        </w:rPr>
        <w:t>Wykon</w:t>
      </w:r>
      <w:r w:rsidRPr="009723ED">
        <w:rPr>
          <w:rFonts w:ascii="Calibri" w:eastAsia="Times New Roman" w:hAnsi="Calibri" w:cs="Calibri"/>
          <w:sz w:val="20"/>
          <w:szCs w:val="20"/>
          <w:lang w:eastAsia="pl-PL"/>
        </w:rPr>
        <w:t>awcę,</w:t>
      </w:r>
    </w:p>
    <w:p w14:paraId="0F37789F" w14:textId="77777777" w:rsidR="009723ED" w:rsidRPr="009723ED" w:rsidRDefault="009723ED" w:rsidP="009723ED">
      <w:pPr>
        <w:pStyle w:val="Akapitzlist"/>
        <w:numPr>
          <w:ilvl w:val="0"/>
          <w:numId w:val="47"/>
        </w:numPr>
        <w:spacing w:after="0" w:line="276" w:lineRule="auto"/>
        <w:ind w:left="567" w:hanging="283"/>
        <w:jc w:val="both"/>
        <w:rPr>
          <w:rFonts w:ascii="Calibri" w:hAnsi="Calibri" w:cs="Calibri"/>
          <w:bCs/>
          <w:sz w:val="20"/>
          <w:szCs w:val="20"/>
        </w:rPr>
      </w:pPr>
      <w:r w:rsidRPr="009723ED">
        <w:rPr>
          <w:rFonts w:ascii="Calibri" w:hAnsi="Calibri" w:cs="Calibri"/>
          <w:bCs/>
          <w:sz w:val="20"/>
          <w:szCs w:val="20"/>
        </w:rPr>
        <w:t>w przypadku, gdy Wykonawca jest zobowiązany do wystawiania faktur w Krajowym Systemie e-Faktur (KSeF),  faktura wystawiana jest w postaci faktury ustrukturyzowanej za pośrednictwem KSeF, za datę doręczenia faktury uznaje się datę nadania fakturze numeru identyfikującego w KSeF, zgodnie z art. 106na ust. 1 ustawy z dnia 11 marca 2004 r. o podatku od towarów i usług, załącznik do faktury może zostać przesłany Zamawiającemu drogą elektroniczną w formacie pdf na adres e-mail: ……… lub na adres do e-doręczeń Zamawiającego wskazując w nazwie numer faktury. W przypadku wystąpienia awarii KSeF lub innych problemów technicznych uniemożliwiających wystawienie faktury w KSeF, Wykonawca wystawia i doręcza fakturę zgodnie z obowiązującymi w tym zakresie przepisami prawa oraz procedurami określonymi w aktach wykonawczych.</w:t>
      </w:r>
    </w:p>
    <w:p w14:paraId="5E1B1366" w14:textId="77777777" w:rsidR="009723ED" w:rsidRPr="009723ED" w:rsidRDefault="009723ED" w:rsidP="009723ED">
      <w:pPr>
        <w:pStyle w:val="Akapitzlist"/>
        <w:numPr>
          <w:ilvl w:val="0"/>
          <w:numId w:val="47"/>
        </w:numPr>
        <w:spacing w:before="100" w:after="0" w:line="276" w:lineRule="auto"/>
        <w:ind w:left="567" w:hanging="283"/>
        <w:rPr>
          <w:rFonts w:ascii="Calibri" w:hAnsi="Calibri" w:cs="Calibri"/>
          <w:bCs/>
          <w:sz w:val="20"/>
          <w:szCs w:val="20"/>
        </w:rPr>
      </w:pPr>
      <w:r w:rsidRPr="009723ED">
        <w:rPr>
          <w:rFonts w:ascii="Calibri" w:hAnsi="Calibri" w:cs="Calibri"/>
          <w:bCs/>
          <w:sz w:val="20"/>
          <w:szCs w:val="20"/>
        </w:rPr>
        <w:t>w przypadku, gdy Wykonawca nie jest zobowiązany do wystawiania faktur w KSeF, faktura może zostać doręczona Zamawiającemu w formie papierowej na adres Zamawiającego albo w formie elektronicznej poprzez zastosowanie adresu PEF (rodzaj adresu PEF: NIP, numer adresu PEF: …………).</w:t>
      </w:r>
    </w:p>
    <w:p w14:paraId="4FC40D44" w14:textId="77777777" w:rsidR="009723ED" w:rsidRPr="009723ED" w:rsidRDefault="009723ED"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postanawiają, iż zapłata następuje w dniu obciążenia rachunku bankowego Zamawiającego.</w:t>
      </w:r>
    </w:p>
    <w:p w14:paraId="6F49FFC0"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Opóźnienie Zamawiającego w płatności do 90 dni po upływie terminu płatności nie daje podstaw do wstrzymania się przez Wykonawcę z realizacją zobowiązań wynikających z niniejszej umowy. W przypadku zamiaru skorzystania przez Wykonawcę z uprawnienia do wstrzymania się z wykonaniem umowy jest on zobowiązany zawiadomić Zamawiającego o tym na piśmie wyznaczając co najmniej 14 dniowy termin na uregulowanie zobowiązania.</w:t>
      </w:r>
    </w:p>
    <w:p w14:paraId="04E56E34"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70C16155"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45BFECAB"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Na podstawie art. 12 ust. 4i i 4j oraz art. 15d ustawy o podatku dochodowym od osób prawnych (tekst jednolity: DZ.U. 2025 poz. 278 z późn.zm.):</w:t>
      </w:r>
    </w:p>
    <w:p w14:paraId="6EE74073" w14:textId="77777777" w:rsidR="009723ED" w:rsidRPr="009723ED" w:rsidRDefault="009723ED" w:rsidP="009723ED">
      <w:pPr>
        <w:widowControl w:val="0"/>
        <w:numPr>
          <w:ilvl w:val="1"/>
          <w:numId w:val="45"/>
        </w:numPr>
        <w:tabs>
          <w:tab w:val="num" w:pos="397"/>
          <w:tab w:val="left" w:pos="709"/>
        </w:tabs>
        <w:suppressAutoHyphens/>
        <w:spacing w:after="120" w:line="276" w:lineRule="auto"/>
        <w:ind w:left="709" w:right="-33" w:hanging="255"/>
        <w:contextualSpacing/>
        <w:jc w:val="both"/>
        <w:rPr>
          <w:rFonts w:ascii="Calibri" w:hAnsi="Calibri" w:cs="Calibri"/>
          <w:sz w:val="20"/>
          <w:szCs w:val="20"/>
        </w:rPr>
      </w:pPr>
      <w:r w:rsidRPr="009723ED">
        <w:rPr>
          <w:rFonts w:ascii="Calibri" w:hAnsi="Calibri"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38A05DEF" w14:textId="62D40D03" w:rsidR="009723ED" w:rsidRPr="009723ED" w:rsidRDefault="009723ED" w:rsidP="009723ED">
      <w:pPr>
        <w:widowControl w:val="0"/>
        <w:numPr>
          <w:ilvl w:val="1"/>
          <w:numId w:val="45"/>
        </w:numPr>
        <w:tabs>
          <w:tab w:val="num" w:pos="397"/>
          <w:tab w:val="left" w:pos="709"/>
        </w:tabs>
        <w:suppressAutoHyphens/>
        <w:spacing w:after="120" w:line="276" w:lineRule="auto"/>
        <w:ind w:left="709" w:right="-33" w:hanging="255"/>
        <w:contextualSpacing/>
        <w:jc w:val="both"/>
        <w:rPr>
          <w:rFonts w:ascii="Calibri" w:hAnsi="Calibri" w:cs="Calibri"/>
          <w:sz w:val="20"/>
          <w:szCs w:val="20"/>
        </w:rPr>
      </w:pPr>
      <w:r w:rsidRPr="009723ED">
        <w:rPr>
          <w:rFonts w:ascii="Calibri" w:hAnsi="Calibri" w:cs="Calibri"/>
          <w:sz w:val="20"/>
          <w:szCs w:val="20"/>
        </w:rPr>
        <w:t>W przypadku zmiany rachunku bankowego lub wykreślenia wskazanego w pkt. a rachunku bankowego Wykonawcy z wykazu jest on zobowiązany do poinformowania o tym fakcie Zamawiającego w terminie 1 dnia od momentu zaistnienia zmiany. Informacja winna zawierać nowy numer rachunku bankowego umieszczony w wykazie, na który mają zostać dokonane płatności, i być podpisana przez osoby upoważnione do reprezentowania Wykonawcy oraz w pierwszej kolejności przekazana Zamawiającemu drogą elektroniczną (na adres poczty elektronicznej: (</w:t>
      </w:r>
      <w:hyperlink r:id="rId8">
        <w:r w:rsidRPr="009723ED">
          <w:rPr>
            <w:rStyle w:val="czeinternetowe"/>
            <w:rFonts w:ascii="Calibri" w:hAnsi="Calibri" w:cs="Calibri"/>
            <w:sz w:val="20"/>
            <w:szCs w:val="20"/>
          </w:rPr>
          <w:t>sekretariat@zozsiemianowice.pl</w:t>
        </w:r>
      </w:hyperlink>
      <w:r w:rsidRPr="009723ED">
        <w:rPr>
          <w:rFonts w:ascii="Calibri" w:hAnsi="Calibri" w:cs="Calibri"/>
          <w:sz w:val="20"/>
          <w:szCs w:val="20"/>
        </w:rPr>
        <w:t>), a następnie w oryginale do siedziby Zamawiającego. Informacja, o której mowa powyżej stanowi podstawę do sporządzenia przez Zamawiającego aneksu do umowy w zakresie zmiany rachunku bankowego.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7B4071DD" w14:textId="77777777" w:rsidR="009723ED" w:rsidRPr="009723ED" w:rsidRDefault="009723ED" w:rsidP="009723ED">
      <w:pPr>
        <w:widowControl w:val="0"/>
        <w:numPr>
          <w:ilvl w:val="1"/>
          <w:numId w:val="45"/>
        </w:numPr>
        <w:tabs>
          <w:tab w:val="num" w:pos="397"/>
          <w:tab w:val="left" w:pos="709"/>
        </w:tabs>
        <w:suppressAutoHyphens/>
        <w:spacing w:after="120" w:line="276" w:lineRule="auto"/>
        <w:ind w:left="709" w:right="109" w:hanging="255"/>
        <w:contextualSpacing/>
        <w:jc w:val="both"/>
        <w:rPr>
          <w:rFonts w:ascii="Calibri" w:hAnsi="Calibri" w:cs="Calibri"/>
          <w:sz w:val="20"/>
          <w:szCs w:val="20"/>
        </w:rPr>
      </w:pPr>
      <w:r w:rsidRPr="009723ED">
        <w:rPr>
          <w:rFonts w:ascii="Calibri" w:hAnsi="Calibri" w:cs="Calibri"/>
          <w:sz w:val="20"/>
          <w:szCs w:val="20"/>
        </w:rPr>
        <w:t xml:space="preserve">W przypadku zawieszenia terminu płatności faktury zgodnie z pkt b, który został określony zgodnie </w:t>
      </w:r>
      <w:r w:rsidRPr="009723ED">
        <w:rPr>
          <w:rFonts w:ascii="Calibri" w:hAnsi="Calibri" w:cs="Calibri"/>
          <w:sz w:val="20"/>
          <w:szCs w:val="20"/>
        </w:rPr>
        <w:br/>
        <w:t>z niniejszą umową, Wykonawcy nie będzie przysługiwało prawo do naliczania dodatkowych opłat, kar, rekompensat, ani nie będzie naliczał odsetek za powstałe opóźnienie w zapłacie faktury.</w:t>
      </w:r>
    </w:p>
    <w:p w14:paraId="725D1588" w14:textId="77777777" w:rsidR="009723ED" w:rsidRPr="009723ED" w:rsidRDefault="009723ED" w:rsidP="00266818">
      <w:pPr>
        <w:numPr>
          <w:ilvl w:val="0"/>
          <w:numId w:val="44"/>
        </w:numPr>
        <w:tabs>
          <w:tab w:val="clear" w:pos="3196"/>
          <w:tab w:val="left" w:pos="284"/>
          <w:tab w:val="num" w:pos="709"/>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lang w:eastAsia="pl-PL"/>
        </w:rPr>
        <w:t xml:space="preserve">Strony ustalają, że Zamawiający będzie zobowiązany do zapłaty </w:t>
      </w:r>
      <w:r w:rsidRPr="009723ED">
        <w:rPr>
          <w:rFonts w:ascii="Calibri" w:hAnsi="Calibri" w:cs="Calibri"/>
          <w:sz w:val="20"/>
          <w:szCs w:val="20"/>
        </w:rPr>
        <w:t>Wykon</w:t>
      </w:r>
      <w:r w:rsidRPr="009723ED">
        <w:rPr>
          <w:rFonts w:ascii="Calibri" w:hAnsi="Calibri" w:cs="Calibr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 i wartości brutto umowy.  W takim przypadku zmniejszenie jednostkowych cen brutto nastąpi z chwilą wejścia w życie odpowiedniego aktu prawnego. W przypadku wzrostu stawki VAT następuje zmiana ceny brutto.</w:t>
      </w:r>
    </w:p>
    <w:p w14:paraId="780FF21F" w14:textId="77777777" w:rsidR="009723ED" w:rsidRPr="009723ED" w:rsidRDefault="009723ED" w:rsidP="00266818">
      <w:pPr>
        <w:numPr>
          <w:ilvl w:val="0"/>
          <w:numId w:val="44"/>
        </w:numPr>
        <w:tabs>
          <w:tab w:val="clear" w:pos="3196"/>
          <w:tab w:val="left" w:pos="426"/>
          <w:tab w:val="num" w:pos="567"/>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W przypadku, jeżeli Zamawiający dokona wpłaty na rachunek bankowy Wykonawcy wskazany w umowie, a rachunek ten na dzień zlecenia przelewu nie będzie ujęty w wykazie rachunków bankowych na stronie MF, Wykonawca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16C888E0" w14:textId="77777777" w:rsidR="009723ED" w:rsidRPr="009723ED" w:rsidRDefault="009723ED" w:rsidP="00266818">
      <w:pPr>
        <w:numPr>
          <w:ilvl w:val="0"/>
          <w:numId w:val="44"/>
        </w:numPr>
        <w:tabs>
          <w:tab w:val="clear" w:pos="3196"/>
          <w:tab w:val="left" w:pos="426"/>
          <w:tab w:val="num" w:pos="567"/>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Za nieterminowe uregulowanie należności przez Zamawiającego, Wykonawca może naliczać odsetki za zwłokę na zasadach i w wysokości określonych w ustawie z dnia 8 marca 2013 r. </w:t>
      </w:r>
      <w:bookmarkStart w:id="5" w:name="_Hlk52782509"/>
      <w:bookmarkStart w:id="6" w:name="_Hlk52783241"/>
      <w:r w:rsidRPr="009723ED">
        <w:rPr>
          <w:rFonts w:ascii="Calibri" w:hAnsi="Calibri" w:cs="Calibri"/>
          <w:sz w:val="20"/>
          <w:szCs w:val="20"/>
        </w:rPr>
        <w:t>o przeciwdziałaniu nadmiernym opóźnieniom w transakcjach handlowych (t.j. Dz. U. z 2023 r., poz. 1790 ze zm.)</w:t>
      </w:r>
      <w:bookmarkEnd w:id="5"/>
      <w:r w:rsidRPr="009723ED">
        <w:rPr>
          <w:rFonts w:ascii="Calibri" w:hAnsi="Calibri" w:cs="Calibri"/>
          <w:sz w:val="20"/>
          <w:szCs w:val="20"/>
        </w:rPr>
        <w:t>.</w:t>
      </w:r>
      <w:bookmarkEnd w:id="6"/>
      <w:r w:rsidRPr="009723ED">
        <w:rPr>
          <w:rFonts w:ascii="Calibri" w:hAnsi="Calibri" w:cs="Calibri"/>
          <w:sz w:val="20"/>
          <w:szCs w:val="20"/>
        </w:rPr>
        <w:t xml:space="preserve"> </w:t>
      </w:r>
    </w:p>
    <w:p w14:paraId="33928B71" w14:textId="77777777" w:rsidR="009723ED" w:rsidRPr="009723ED" w:rsidRDefault="009723ED" w:rsidP="009723ED">
      <w:pPr>
        <w:tabs>
          <w:tab w:val="left" w:pos="284"/>
          <w:tab w:val="left" w:pos="360"/>
        </w:tabs>
        <w:spacing w:after="0" w:line="276" w:lineRule="auto"/>
        <w:jc w:val="both"/>
        <w:rPr>
          <w:rFonts w:ascii="Calibri" w:eastAsia="Times New Roman" w:hAnsi="Calibri" w:cs="Calibri"/>
          <w:kern w:val="0"/>
          <w:sz w:val="20"/>
          <w:szCs w:val="20"/>
          <w:lang w:eastAsia="pl-PL"/>
          <w14:ligatures w14:val="none"/>
        </w:rPr>
      </w:pPr>
    </w:p>
    <w:p w14:paraId="096112D2" w14:textId="2589006C"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w:t>
      </w:r>
      <w:r w:rsidR="00872321">
        <w:rPr>
          <w:rFonts w:ascii="Calibri" w:eastAsia="Times New Roman" w:hAnsi="Calibri" w:cs="Calibri"/>
          <w:b/>
          <w:kern w:val="0"/>
          <w:sz w:val="20"/>
          <w:szCs w:val="20"/>
          <w:lang w:eastAsia="pl-PL"/>
          <w14:ligatures w14:val="none"/>
        </w:rPr>
        <w:t>8</w:t>
      </w:r>
    </w:p>
    <w:p w14:paraId="240525CC" w14:textId="77777777" w:rsidR="009C3327" w:rsidRPr="009723ED" w:rsidRDefault="009C3327" w:rsidP="009723ED">
      <w:pPr>
        <w:spacing w:after="0" w:line="276" w:lineRule="auto"/>
        <w:rPr>
          <w:rFonts w:ascii="Calibri" w:eastAsia="Times New Roman" w:hAnsi="Calibri" w:cs="Calibri"/>
          <w:b/>
          <w:kern w:val="0"/>
          <w:sz w:val="20"/>
          <w:szCs w:val="20"/>
          <w:lang w:eastAsia="pl-PL"/>
          <w14:ligatures w14:val="none"/>
        </w:rPr>
      </w:pPr>
    </w:p>
    <w:p w14:paraId="7BD1EFF3"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Odpowiedzialność</w:t>
      </w:r>
    </w:p>
    <w:p w14:paraId="3FEF35C3" w14:textId="715A15CE"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 xml:space="preserve">Wykonawca ponosi odpowiedzialność za szkodę wyrządzoną Zamawiającemu wynikającą z niewykonania lub nienależytego wykonywania przedmiotu niniejszej umowy wyłącznie w granicach rzeczywistej straty, z wyłączeniem utraconych korzyści Zamawiającego, przy czym odpowiedzialność odszkodowawcza Wykonawcy z tytułu niewykonania lub nienależytego wykonania przedmiotu niniejszej Umowy ogranicza się do równowartości </w:t>
      </w:r>
      <w:r w:rsidR="00872321">
        <w:rPr>
          <w:rFonts w:ascii="Calibri" w:eastAsia="Times New Roman" w:hAnsi="Calibri" w:cs="Calibri"/>
          <w:kern w:val="0"/>
          <w:sz w:val="20"/>
          <w:szCs w:val="20"/>
          <w:lang w:eastAsia="pl-PL"/>
          <w14:ligatures w14:val="none"/>
        </w:rPr>
        <w:t>50 %</w:t>
      </w:r>
      <w:r w:rsidR="00872321" w:rsidRPr="009723ED">
        <w:rPr>
          <w:rFonts w:ascii="Calibri" w:eastAsia="Times New Roman" w:hAnsi="Calibri" w:cs="Calibri"/>
          <w:kern w:val="0"/>
          <w:sz w:val="20"/>
          <w:szCs w:val="20"/>
          <w:lang w:eastAsia="pl-PL"/>
          <w14:ligatures w14:val="none"/>
        </w:rPr>
        <w:t xml:space="preserve"> </w:t>
      </w:r>
      <w:r w:rsidRPr="009723ED">
        <w:rPr>
          <w:rFonts w:ascii="Calibri" w:eastAsia="Times New Roman" w:hAnsi="Calibri" w:cs="Calibri"/>
          <w:kern w:val="0"/>
          <w:sz w:val="20"/>
          <w:szCs w:val="20"/>
          <w:lang w:eastAsia="pl-PL"/>
          <w14:ligatures w14:val="none"/>
        </w:rPr>
        <w:t>wynagrodzenia należnego Wykonawcy, o którym mowa w §</w:t>
      </w:r>
      <w:r w:rsidR="00872321">
        <w:rPr>
          <w:rFonts w:ascii="Calibri" w:eastAsia="Times New Roman" w:hAnsi="Calibri" w:cs="Calibri"/>
          <w:kern w:val="0"/>
          <w:sz w:val="20"/>
          <w:szCs w:val="20"/>
          <w:lang w:eastAsia="pl-PL"/>
          <w14:ligatures w14:val="none"/>
        </w:rPr>
        <w:t>7</w:t>
      </w:r>
      <w:r w:rsidRPr="009723ED">
        <w:rPr>
          <w:rFonts w:ascii="Calibri" w:eastAsia="Times New Roman" w:hAnsi="Calibri" w:cs="Calibri"/>
          <w:kern w:val="0"/>
          <w:sz w:val="20"/>
          <w:szCs w:val="20"/>
          <w:lang w:eastAsia="pl-PL"/>
          <w14:ligatures w14:val="none"/>
        </w:rPr>
        <w:t xml:space="preserve"> pkt </w:t>
      </w:r>
      <w:r w:rsidR="00872321">
        <w:rPr>
          <w:rFonts w:ascii="Calibri" w:eastAsia="Times New Roman" w:hAnsi="Calibri" w:cs="Calibri"/>
          <w:kern w:val="0"/>
          <w:sz w:val="20"/>
          <w:szCs w:val="20"/>
          <w:lang w:eastAsia="pl-PL"/>
          <w14:ligatures w14:val="none"/>
        </w:rPr>
        <w:t>2</w:t>
      </w:r>
      <w:r w:rsidRPr="009723ED">
        <w:rPr>
          <w:rFonts w:ascii="Calibri" w:eastAsia="Times New Roman" w:hAnsi="Calibri" w:cs="Calibri"/>
          <w:kern w:val="0"/>
          <w:sz w:val="20"/>
          <w:szCs w:val="20"/>
          <w:lang w:eastAsia="pl-PL"/>
          <w14:ligatures w14:val="none"/>
        </w:rPr>
        <w:t xml:space="preserve"> niniejszej Umowy. </w:t>
      </w:r>
    </w:p>
    <w:p w14:paraId="56EE56AD"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 przypadku, gdy przy wykonywaniu niniejszej umowy Wykonawca narusza prawa autorskie majątkowe osób trzecich wówczas jest zobowiązany zwolnić Zamawiającego z długu powstałego wobec osoby, której prawa naruszono jeżeli osoba ta zwróci się do Zamawiającego z roszczeniem odszkodowawczym. Wykonawca jest zobowiązany pokryć koszty jakie poniósł Zamawiający w związku z dochodzeniem od Zamawiającego roszczeń przez osobę trzecią, której prawa naruszono. Jeśli do kosztów tych zalicza się koszty ustanowienia pełnomocnika, to ich wartość ustala się według stawek minimalnych przewidzianych w przepisach prawa.</w:t>
      </w:r>
    </w:p>
    <w:p w14:paraId="1A8E421F" w14:textId="395926DA"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Wykonawca nie ponosi odpowiedzialności za:</w:t>
      </w:r>
    </w:p>
    <w:p w14:paraId="5E8B561C"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treść i integralność danych, otrzymywanych i przechowywanych przez Zamawiającego;</w:t>
      </w:r>
    </w:p>
    <w:p w14:paraId="22734884"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jakiekolwiek szkody wynikłe z nieprawidłowego działania lub zaprzestania funkcjonowania Oprogramowania związane z nieprawidłowym korzystaniem z Oprogramowania;</w:t>
      </w:r>
    </w:p>
    <w:p w14:paraId="3BB1A959"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korzystanie z Oprogramowania przez osoby nieupoważnione;</w:t>
      </w:r>
    </w:p>
    <w:p w14:paraId="29BA9A6B"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dokonywanie modyfikacji Oprogramowania przez osoby inne niż upoważnione przez Wykonawcę;</w:t>
      </w:r>
    </w:p>
    <w:p w14:paraId="76C2C19A"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udostępnienie hasła lub jakichkolwiek innych informacji identyfikujących użytkownika względem Wykonawcy, włącznie z treścią wiadomości przekazywanych przez użytkownika lub przez niego odbieranych, osobom upoważnionym na podstawie właściwych przepisów prawa lub regulaminów Wykonawcy oraz umów z podmiotami trzecimi, które biorą udział w świadczeniu Usług;</w:t>
      </w:r>
    </w:p>
    <w:p w14:paraId="288A1CC5"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wadliwe działanie sieci telekomunikacyjnej;</w:t>
      </w:r>
    </w:p>
    <w:p w14:paraId="557E73BA"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nieprawidłowe działanie lub brak działania oprogramowania osób trzecich, komunikującego się z Oprogramowaniem;</w:t>
      </w:r>
    </w:p>
    <w:p w14:paraId="4EC91414" w14:textId="48C41A41"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nieautoryzowaną ingerencję Zamawiającego lub osób trzecich w struktury baz danych Oprogramowania;</w:t>
      </w:r>
    </w:p>
    <w:p w14:paraId="131434A3"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14:paraId="0933FDE0"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2A9F37BE"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Jeżeli Siła Wyższa, będzie trwała nieprzerwanie przez okres 180 dni lub dłużej, Strony mogą w drodze wzajemnego uzgodnienia rozwiązać Umowę, bez nakładania na żadną ze Stron dalszych zobowiązań, oprócz płatności należnych z tytułu wykonanych usług.</w:t>
      </w:r>
    </w:p>
    <w:p w14:paraId="392A44CC"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Okres występowania Siły Wyższej powoduje odpowiednie przesunięcie terminów realizacji usług określonych w Umowie.</w:t>
      </w:r>
    </w:p>
    <w:p w14:paraId="64399DF3" w14:textId="77777777" w:rsidR="009723ED" w:rsidRPr="009723ED" w:rsidRDefault="009723ED" w:rsidP="009723ED">
      <w:pPr>
        <w:pStyle w:val="Bezodstpw"/>
        <w:spacing w:line="276" w:lineRule="auto"/>
        <w:jc w:val="center"/>
        <w:rPr>
          <w:rFonts w:ascii="Calibri" w:hAnsi="Calibri" w:cs="Calibri"/>
          <w:sz w:val="20"/>
          <w:szCs w:val="20"/>
          <w:lang w:eastAsia="pl-PL"/>
        </w:rPr>
      </w:pPr>
    </w:p>
    <w:p w14:paraId="0DB0735A" w14:textId="6543E2E0" w:rsidR="009723ED" w:rsidRPr="009723ED" w:rsidRDefault="009723ED" w:rsidP="009723ED">
      <w:pPr>
        <w:pStyle w:val="Bezodstpw"/>
        <w:spacing w:line="276" w:lineRule="auto"/>
        <w:jc w:val="center"/>
        <w:rPr>
          <w:rFonts w:ascii="Calibri" w:eastAsia="Arial"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9</w:t>
      </w:r>
    </w:p>
    <w:p w14:paraId="4545F2C0" w14:textId="77777777" w:rsidR="009723ED" w:rsidRPr="009723ED" w:rsidRDefault="009723ED"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Kary umowne</w:t>
      </w:r>
    </w:p>
    <w:p w14:paraId="277E8C4A" w14:textId="77777777" w:rsidR="009723ED" w:rsidRPr="009723ED" w:rsidRDefault="009723ED" w:rsidP="009723ED">
      <w:pPr>
        <w:pStyle w:val="Akapitzlist"/>
        <w:numPr>
          <w:ilvl w:val="0"/>
          <w:numId w:val="42"/>
        </w:numPr>
        <w:tabs>
          <w:tab w:val="left" w:pos="9639"/>
        </w:tabs>
        <w:suppressAutoHyphens/>
        <w:spacing w:after="120" w:line="276" w:lineRule="auto"/>
        <w:ind w:left="284" w:right="6" w:hanging="284"/>
        <w:jc w:val="both"/>
        <w:rPr>
          <w:rFonts w:ascii="Calibri" w:hAnsi="Calibri" w:cs="Calibri"/>
          <w:sz w:val="20"/>
          <w:szCs w:val="20"/>
        </w:rPr>
      </w:pPr>
      <w:r w:rsidRPr="009723ED">
        <w:rPr>
          <w:rFonts w:ascii="Calibri" w:hAnsi="Calibri" w:cs="Calibri"/>
          <w:sz w:val="20"/>
          <w:szCs w:val="20"/>
        </w:rPr>
        <w:t>Strony ustanawiają odpowiedzialność za niewykonanie lub nienależyte wykonanie umowy w formie kar umownych.</w:t>
      </w:r>
    </w:p>
    <w:p w14:paraId="3CD8B2DF" w14:textId="77777777" w:rsidR="009723ED" w:rsidRPr="009723ED" w:rsidRDefault="009723ED" w:rsidP="009723ED">
      <w:pPr>
        <w:pStyle w:val="Akapitzlist"/>
        <w:numPr>
          <w:ilvl w:val="0"/>
          <w:numId w:val="42"/>
        </w:numPr>
        <w:tabs>
          <w:tab w:val="left" w:pos="9639"/>
        </w:tabs>
        <w:suppressAutoHyphens/>
        <w:spacing w:after="0" w:line="276" w:lineRule="auto"/>
        <w:ind w:left="284" w:right="6" w:hanging="284"/>
        <w:jc w:val="both"/>
        <w:rPr>
          <w:rFonts w:ascii="Calibri" w:hAnsi="Calibri" w:cs="Calibri"/>
          <w:sz w:val="20"/>
          <w:szCs w:val="20"/>
        </w:rPr>
      </w:pPr>
      <w:r w:rsidRPr="009723ED">
        <w:rPr>
          <w:rFonts w:ascii="Calibri" w:hAnsi="Calibri" w:cs="Calibri"/>
          <w:sz w:val="20"/>
          <w:szCs w:val="20"/>
        </w:rPr>
        <w:t>Wykonawca zapłaci Zamawiającemu kary umowne:</w:t>
      </w:r>
    </w:p>
    <w:p w14:paraId="0EA53BB9" w14:textId="7F5C83FF" w:rsidR="00266818" w:rsidRPr="00266818" w:rsidRDefault="00266818" w:rsidP="0067133A">
      <w:pPr>
        <w:pStyle w:val="Akapitzlist"/>
        <w:numPr>
          <w:ilvl w:val="0"/>
          <w:numId w:val="43"/>
        </w:numPr>
        <w:jc w:val="both"/>
        <w:rPr>
          <w:rFonts w:ascii="Calibri" w:hAnsi="Calibri" w:cs="Calibri"/>
          <w:sz w:val="20"/>
          <w:szCs w:val="20"/>
        </w:rPr>
      </w:pPr>
      <w:r w:rsidRPr="00266818">
        <w:rPr>
          <w:rFonts w:ascii="Calibri" w:hAnsi="Calibri" w:cs="Calibri"/>
          <w:sz w:val="20"/>
          <w:szCs w:val="20"/>
        </w:rPr>
        <w:t xml:space="preserve">w wysokości –  0,5% wartości umowy określonej w § 7 ust. 1 niniejszej umowy, za każde niewykonanie lub nienależyte wykonanie umowy stwierdzone przez Zamawiającego, za każdy rozpoczęty dzień jego trwania. Dla potrzeb naliczenia kary umownej przyjmuje się, iż niewykonanie lub nienależyte wykonanie umowy trwa od dnia jego stwierdzenia przez Zamawiającego do dnia usunięcia uchybień w realizacji umowy. </w:t>
      </w:r>
    </w:p>
    <w:p w14:paraId="648FA26D" w14:textId="0881859D" w:rsidR="009723ED" w:rsidRPr="009723ED" w:rsidRDefault="009723ED" w:rsidP="009723ED">
      <w:pPr>
        <w:pStyle w:val="Akapitzlist"/>
        <w:numPr>
          <w:ilvl w:val="0"/>
          <w:numId w:val="43"/>
        </w:numPr>
        <w:suppressAutoHyphens/>
        <w:spacing w:after="120" w:line="276" w:lineRule="auto"/>
        <w:ind w:right="6" w:hanging="294"/>
        <w:jc w:val="both"/>
        <w:rPr>
          <w:rFonts w:ascii="Calibri" w:hAnsi="Calibri" w:cs="Calibri"/>
          <w:b/>
          <w:sz w:val="20"/>
          <w:szCs w:val="20"/>
        </w:rPr>
      </w:pPr>
      <w:r w:rsidRPr="009723ED">
        <w:rPr>
          <w:rFonts w:ascii="Calibri" w:hAnsi="Calibri" w:cs="Calibri"/>
          <w:sz w:val="20"/>
          <w:szCs w:val="20"/>
        </w:rPr>
        <w:t xml:space="preserve">w przypadku rozwiązania umowy przez Zamawiającego lub odstąpienia od umowy przez Zamawiającego z przyczyn leżących po stronie Wykonawcy - w wysokości 10% </w:t>
      </w:r>
      <w:r w:rsidR="00872321">
        <w:rPr>
          <w:rFonts w:ascii="Calibri" w:hAnsi="Calibri" w:cs="Calibri"/>
          <w:sz w:val="20"/>
          <w:szCs w:val="20"/>
        </w:rPr>
        <w:t>wartości</w:t>
      </w:r>
      <w:r w:rsidRPr="009723ED">
        <w:rPr>
          <w:rFonts w:ascii="Calibri" w:hAnsi="Calibri" w:cs="Calibri"/>
          <w:sz w:val="20"/>
          <w:szCs w:val="20"/>
        </w:rPr>
        <w:t xml:space="preserve"> umowy brutto, wskazanej w § </w:t>
      </w:r>
      <w:r w:rsidR="00872321">
        <w:rPr>
          <w:rFonts w:ascii="Calibri" w:hAnsi="Calibri" w:cs="Calibri"/>
          <w:sz w:val="20"/>
          <w:szCs w:val="20"/>
        </w:rPr>
        <w:t>7</w:t>
      </w:r>
      <w:r w:rsidRPr="009723ED">
        <w:rPr>
          <w:rFonts w:ascii="Calibri" w:hAnsi="Calibri" w:cs="Calibri"/>
          <w:sz w:val="20"/>
          <w:szCs w:val="20"/>
        </w:rPr>
        <w:t xml:space="preserve"> ust 2. niniejszej umowy;</w:t>
      </w:r>
    </w:p>
    <w:p w14:paraId="75572D8D" w14:textId="77777777" w:rsidR="009723ED" w:rsidRPr="009723ED" w:rsidRDefault="009723ED" w:rsidP="009723ED">
      <w:pPr>
        <w:pStyle w:val="Akapitzlist"/>
        <w:numPr>
          <w:ilvl w:val="0"/>
          <w:numId w:val="43"/>
        </w:numPr>
        <w:suppressAutoHyphens/>
        <w:spacing w:after="120" w:line="276" w:lineRule="auto"/>
        <w:ind w:right="6" w:hanging="294"/>
        <w:jc w:val="both"/>
        <w:rPr>
          <w:rFonts w:ascii="Calibri" w:eastAsia="Calibri" w:hAnsi="Calibri" w:cs="Calibri"/>
          <w:sz w:val="20"/>
          <w:szCs w:val="20"/>
        </w:rPr>
      </w:pPr>
      <w:r w:rsidRPr="009723ED">
        <w:rPr>
          <w:rFonts w:ascii="Calibri" w:eastAsia="Calibri" w:hAnsi="Calibri" w:cs="Calibri"/>
          <w:sz w:val="20"/>
          <w:szCs w:val="20"/>
        </w:rPr>
        <w:t>w wysokości 1000,00 zł za każdy przypadek, kiedy Wykonawca nie dokona zapłaty lub dokona nieterminowo zapłaty wynagrodzenia należnego podwykonawcom lub nie dokonana zmiany wysokości wynagrodzenia należnego podwykonawcom w okolicznościach, o których mowa w art. 439 ust 5 ustawy Prawo zamówień publicznych</w:t>
      </w:r>
    </w:p>
    <w:p w14:paraId="2C7B6107" w14:textId="5187EF93"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sz w:val="20"/>
          <w:szCs w:val="20"/>
        </w:rPr>
        <w:t xml:space="preserve">W przypadku nie dokonania potrącenia należności z tytułu nałożonej kary umownej przez Zamawiającego </w:t>
      </w:r>
      <w:r w:rsidRPr="009723ED">
        <w:rPr>
          <w:rFonts w:ascii="Calibri" w:hAnsi="Calibri" w:cs="Calibri"/>
          <w:sz w:val="20"/>
          <w:szCs w:val="20"/>
        </w:rPr>
        <w:br/>
        <w:t xml:space="preserve">w sposób, o którym mowa w § </w:t>
      </w:r>
      <w:r w:rsidR="00872321">
        <w:rPr>
          <w:rFonts w:ascii="Calibri" w:hAnsi="Calibri" w:cs="Calibri"/>
          <w:sz w:val="20"/>
          <w:szCs w:val="20"/>
        </w:rPr>
        <w:t>7</w:t>
      </w:r>
      <w:r w:rsidRPr="009723ED">
        <w:rPr>
          <w:rFonts w:ascii="Calibri" w:hAnsi="Calibri" w:cs="Calibri"/>
          <w:sz w:val="20"/>
          <w:szCs w:val="20"/>
        </w:rPr>
        <w:t xml:space="preserve"> ust. </w:t>
      </w:r>
      <w:r w:rsidR="00872321">
        <w:rPr>
          <w:rFonts w:ascii="Calibri" w:hAnsi="Calibri" w:cs="Calibri"/>
          <w:sz w:val="20"/>
          <w:szCs w:val="20"/>
        </w:rPr>
        <w:t>8</w:t>
      </w:r>
      <w:r w:rsidRPr="009723ED">
        <w:rPr>
          <w:rFonts w:ascii="Calibri" w:hAnsi="Calibri" w:cs="Calibri"/>
          <w:sz w:val="20"/>
          <w:szCs w:val="20"/>
        </w:rPr>
        <w:t xml:space="preserve">, kary umowne wynikające z niniejszej umowy płatne są w terminie 7 dni od daty doręczenia noty księgowej. </w:t>
      </w:r>
    </w:p>
    <w:p w14:paraId="1446051D" w14:textId="08A97764"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bCs/>
          <w:sz w:val="20"/>
          <w:szCs w:val="20"/>
          <w:lang w:eastAsia="ar-SA"/>
        </w:rPr>
        <w:t xml:space="preserve">Maksymalna łączna wysokość kar umownych, jakimi Zamawiający może obciążyć </w:t>
      </w:r>
      <w:r w:rsidRPr="009723ED">
        <w:rPr>
          <w:rFonts w:ascii="Calibri" w:hAnsi="Calibri" w:cs="Calibri"/>
          <w:sz w:val="20"/>
          <w:szCs w:val="20"/>
        </w:rPr>
        <w:t>Wykon</w:t>
      </w:r>
      <w:r w:rsidRPr="009723ED">
        <w:rPr>
          <w:rFonts w:ascii="Calibri" w:hAnsi="Calibri" w:cs="Calibri"/>
          <w:bCs/>
          <w:sz w:val="20"/>
          <w:szCs w:val="20"/>
          <w:lang w:eastAsia="ar-SA"/>
        </w:rPr>
        <w:t xml:space="preserve">awcę na podstawie umowy nie może przekroczyć </w:t>
      </w:r>
      <w:r w:rsidR="00872321">
        <w:rPr>
          <w:rFonts w:ascii="Calibri" w:hAnsi="Calibri" w:cs="Calibri"/>
          <w:bCs/>
          <w:sz w:val="20"/>
          <w:szCs w:val="20"/>
          <w:lang w:eastAsia="ar-SA"/>
        </w:rPr>
        <w:t>50</w:t>
      </w:r>
      <w:r w:rsidRPr="009723ED">
        <w:rPr>
          <w:rFonts w:ascii="Calibri" w:hAnsi="Calibri" w:cs="Calibri"/>
          <w:bCs/>
          <w:sz w:val="20"/>
          <w:szCs w:val="20"/>
          <w:lang w:eastAsia="ar-SA"/>
        </w:rPr>
        <w:t xml:space="preserve">% całkowitego wynagrodzenia brutto wskazanego w § </w:t>
      </w:r>
      <w:r w:rsidR="00872321">
        <w:rPr>
          <w:rFonts w:ascii="Calibri" w:hAnsi="Calibri" w:cs="Calibri"/>
          <w:bCs/>
          <w:sz w:val="20"/>
          <w:szCs w:val="20"/>
          <w:lang w:eastAsia="ar-SA"/>
        </w:rPr>
        <w:t>7</w:t>
      </w:r>
      <w:r w:rsidRPr="009723ED">
        <w:rPr>
          <w:rFonts w:ascii="Calibri" w:hAnsi="Calibri" w:cs="Calibri"/>
          <w:bCs/>
          <w:sz w:val="20"/>
          <w:szCs w:val="20"/>
          <w:lang w:eastAsia="ar-SA"/>
        </w:rPr>
        <w:t xml:space="preserve"> ust.2 (łączna wartość wszystkich pakietów).</w:t>
      </w:r>
    </w:p>
    <w:p w14:paraId="5D3EEC85" w14:textId="77777777"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bCs/>
          <w:sz w:val="20"/>
          <w:szCs w:val="20"/>
          <w:lang w:eastAsia="ar-SA"/>
        </w:rPr>
        <w:t xml:space="preserve">Dla skuteczności oświadczenia o obciążeniu karą umowną, wystarczające jest jego przesłanie na adres </w:t>
      </w:r>
      <w:r w:rsidRPr="009723ED">
        <w:rPr>
          <w:rFonts w:ascii="Calibri" w:hAnsi="Calibri" w:cs="Calibri"/>
          <w:sz w:val="20"/>
          <w:szCs w:val="20"/>
        </w:rPr>
        <w:t>Wykon</w:t>
      </w:r>
      <w:r w:rsidRPr="009723ED">
        <w:rPr>
          <w:rFonts w:ascii="Calibri" w:hAnsi="Calibri" w:cs="Calibri"/>
          <w:bCs/>
          <w:sz w:val="20"/>
          <w:szCs w:val="20"/>
          <w:lang w:eastAsia="ar-SA"/>
        </w:rPr>
        <w:t>awcy  wskazany w umowie.</w:t>
      </w:r>
    </w:p>
    <w:p w14:paraId="520492FE" w14:textId="77777777"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sz w:val="20"/>
          <w:szCs w:val="20"/>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18A0C1D3" w14:textId="5D39E522" w:rsidR="00872321" w:rsidRPr="0059732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sz w:val="20"/>
          <w:szCs w:val="20"/>
        </w:rPr>
        <w:t>W razie złożenia przez jedną ze stron oświadczenia o odstąpieniu od umowy lub rozwiązania umowy, zapisy o karach umownych pozostają wiążące dla Stron.</w:t>
      </w:r>
    </w:p>
    <w:p w14:paraId="5833D339" w14:textId="77777777" w:rsidR="00872321" w:rsidRPr="009723ED" w:rsidRDefault="00872321" w:rsidP="009723ED">
      <w:pPr>
        <w:suppressAutoHyphens/>
        <w:spacing w:after="0" w:line="276" w:lineRule="auto"/>
        <w:jc w:val="both"/>
        <w:rPr>
          <w:rFonts w:ascii="Calibri" w:eastAsia="Times New Roman" w:hAnsi="Calibri" w:cs="Calibri"/>
          <w:kern w:val="0"/>
          <w:sz w:val="20"/>
          <w:szCs w:val="20"/>
          <w:lang w:eastAsia="pl-PL"/>
          <w14:ligatures w14:val="none"/>
        </w:rPr>
      </w:pPr>
    </w:p>
    <w:p w14:paraId="615DCAC4" w14:textId="08165DD0"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10</w:t>
      </w:r>
    </w:p>
    <w:p w14:paraId="6638B9D6" w14:textId="5E903DD6"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Zmiana Umowy</w:t>
      </w:r>
    </w:p>
    <w:p w14:paraId="293E3184" w14:textId="5EA11388" w:rsidR="009C3327" w:rsidRPr="009723ED" w:rsidRDefault="009C3327" w:rsidP="009723ED">
      <w:pPr>
        <w:pStyle w:val="Akapitzlist"/>
        <w:numPr>
          <w:ilvl w:val="0"/>
          <w:numId w:val="35"/>
        </w:numPr>
        <w:suppressAutoHyphens/>
        <w:spacing w:after="120" w:line="276" w:lineRule="auto"/>
        <w:jc w:val="both"/>
        <w:rPr>
          <w:rFonts w:ascii="Calibri" w:hAnsi="Calibri" w:cs="Calibri"/>
          <w:sz w:val="20"/>
          <w:szCs w:val="20"/>
        </w:rPr>
      </w:pPr>
      <w:r w:rsidRPr="009723ED">
        <w:rPr>
          <w:rFonts w:ascii="Calibri" w:hAnsi="Calibri" w:cs="Calibri"/>
          <w:sz w:val="20"/>
          <w:szCs w:val="20"/>
        </w:rPr>
        <w:t xml:space="preserve">Na podstawie art. 455 ustawy Pzp Zamawiający przewiduje możliwość dokonania zmian niniejszej Umowy w następujących przypadkach :  </w:t>
      </w:r>
    </w:p>
    <w:p w14:paraId="51FE6893" w14:textId="77777777" w:rsidR="009C3327" w:rsidRPr="009723ED" w:rsidRDefault="009C3327" w:rsidP="009723ED">
      <w:pPr>
        <w:pStyle w:val="Akapitzlist"/>
        <w:numPr>
          <w:ilvl w:val="0"/>
          <w:numId w:val="38"/>
        </w:numPr>
        <w:suppressAutoHyphens/>
        <w:spacing w:after="120" w:line="276" w:lineRule="auto"/>
        <w:jc w:val="both"/>
        <w:rPr>
          <w:rFonts w:ascii="Calibri" w:hAnsi="Calibri" w:cs="Calibri"/>
          <w:sz w:val="20"/>
          <w:szCs w:val="20"/>
        </w:rPr>
      </w:pPr>
      <w:r w:rsidRPr="009723ED">
        <w:rPr>
          <w:rFonts w:ascii="Calibri" w:hAnsi="Calibri" w:cs="Calibri"/>
          <w:sz w:val="20"/>
          <w:szCs w:val="20"/>
        </w:rPr>
        <w:t>w przypadku zwiększenia bądź zmniejszenia stawek podatku od towarów i usług, na podstawie odrębnych przepisów, które wejdą w życie po dniu zawarcia Umowy, wynagrodzenie Wykonawcy może ulec odpowiedniemu zwiększeniu bądź zmniejszeniu, stosownie do zmiany stawek podatku od towarów i usług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stosunku do przyjętej przez Wykonawcę, w takiej sytuacji Wykonawca zobowiązany jest do zachowania ceny brutto i odpowiedniego przeliczenia ceny netto oraz stawki podatku VAT stosownie do aktualnej interpretacji).</w:t>
      </w:r>
    </w:p>
    <w:p w14:paraId="6E061455" w14:textId="77777777" w:rsidR="009C3327" w:rsidRPr="009723ED" w:rsidRDefault="009C3327" w:rsidP="009723ED">
      <w:pPr>
        <w:pStyle w:val="Akapitzlist"/>
        <w:numPr>
          <w:ilvl w:val="0"/>
          <w:numId w:val="36"/>
        </w:numPr>
        <w:suppressAutoHyphens/>
        <w:spacing w:after="120" w:line="276" w:lineRule="auto"/>
        <w:jc w:val="both"/>
        <w:rPr>
          <w:rFonts w:ascii="Calibri" w:hAnsi="Calibri" w:cs="Calibri"/>
          <w:sz w:val="20"/>
          <w:szCs w:val="20"/>
        </w:rPr>
      </w:pPr>
      <w:r w:rsidRPr="009723ED">
        <w:rPr>
          <w:rFonts w:ascii="Calibri" w:hAnsi="Calibri" w:cs="Calibri"/>
          <w:sz w:val="20"/>
          <w:szCs w:val="20"/>
        </w:rPr>
        <w:t>zmiany stanu prawnego, który będzie wnosił nowe wymagania, co do sposobu realizacji jakiegokolwiek elementu ujętego Przedmiotem Umowy oraz nie będzie to związane ze zmianą zakresu i wartości Przedmiotu Umowy;</w:t>
      </w:r>
    </w:p>
    <w:p w14:paraId="7F1AC9A5" w14:textId="04AF517C" w:rsidR="009C3327" w:rsidRPr="0067133A" w:rsidRDefault="009C3327" w:rsidP="0067133A">
      <w:pPr>
        <w:pStyle w:val="Akapitzlist"/>
        <w:numPr>
          <w:ilvl w:val="0"/>
          <w:numId w:val="36"/>
        </w:numPr>
        <w:tabs>
          <w:tab w:val="left" w:pos="851"/>
        </w:tabs>
        <w:suppressAutoHyphens/>
        <w:spacing w:after="120" w:line="276" w:lineRule="auto"/>
        <w:jc w:val="both"/>
        <w:rPr>
          <w:rFonts w:ascii="Calibri" w:hAnsi="Calibri" w:cs="Calibri"/>
          <w:sz w:val="20"/>
          <w:szCs w:val="20"/>
        </w:rPr>
      </w:pPr>
      <w:r w:rsidRPr="009723ED">
        <w:rPr>
          <w:rFonts w:ascii="Calibri" w:hAnsi="Calibri" w:cs="Calibri"/>
          <w:sz w:val="20"/>
          <w:szCs w:val="20"/>
        </w:rPr>
        <w:t>w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1BFD9289" w14:textId="0F93B628" w:rsidR="009C3327" w:rsidRPr="009723ED" w:rsidRDefault="00872321" w:rsidP="009723ED">
      <w:pPr>
        <w:pStyle w:val="Akapitzlist"/>
        <w:numPr>
          <w:ilvl w:val="0"/>
          <w:numId w:val="36"/>
        </w:numPr>
        <w:tabs>
          <w:tab w:val="left" w:pos="851"/>
        </w:tabs>
        <w:suppressAutoHyphens/>
        <w:spacing w:after="120" w:line="276" w:lineRule="auto"/>
        <w:jc w:val="both"/>
        <w:rPr>
          <w:rFonts w:ascii="Calibri" w:eastAsia="Calibri" w:hAnsi="Calibri" w:cs="Calibri"/>
          <w:sz w:val="20"/>
          <w:szCs w:val="20"/>
        </w:rPr>
      </w:pPr>
      <w:r>
        <w:rPr>
          <w:rFonts w:ascii="Calibri" w:eastAsia="Calibri" w:hAnsi="Calibri" w:cs="Calibri"/>
          <w:sz w:val="20"/>
          <w:szCs w:val="20"/>
        </w:rPr>
        <w:t xml:space="preserve">rozszerzenia zakresu umowy o </w:t>
      </w:r>
      <w:r w:rsidR="009C3327" w:rsidRPr="009723ED">
        <w:rPr>
          <w:rFonts w:ascii="Calibri" w:eastAsia="Calibri" w:hAnsi="Calibri" w:cs="Calibri"/>
          <w:sz w:val="20"/>
          <w:szCs w:val="20"/>
        </w:rPr>
        <w:t>now</w:t>
      </w:r>
      <w:r>
        <w:rPr>
          <w:rFonts w:ascii="Calibri" w:eastAsia="Calibri" w:hAnsi="Calibri" w:cs="Calibri"/>
          <w:sz w:val="20"/>
          <w:szCs w:val="20"/>
        </w:rPr>
        <w:t>e moduły lub zmniejszenia poprzez rezygnację z części modułów obecnie posiadanych</w:t>
      </w:r>
      <w:r w:rsidR="009C3327" w:rsidRPr="009723ED">
        <w:rPr>
          <w:rFonts w:ascii="Calibri" w:eastAsia="Calibri" w:hAnsi="Calibri" w:cs="Calibri"/>
          <w:sz w:val="20"/>
          <w:szCs w:val="20"/>
        </w:rPr>
        <w:t xml:space="preserve">. Po przeprowadzeniu negocjacji i ustaleniu charakteru zmiany Strony zawrą pisemny aneks do umowy. W przypadku, gdy w okresie jednego miesiąca od powzięcia wiadomości o </w:t>
      </w:r>
      <w:r>
        <w:rPr>
          <w:rFonts w:ascii="Calibri" w:eastAsia="Calibri" w:hAnsi="Calibri" w:cs="Calibri"/>
          <w:sz w:val="20"/>
          <w:szCs w:val="20"/>
        </w:rPr>
        <w:t xml:space="preserve">potzrebie zmiany </w:t>
      </w:r>
      <w:r w:rsidR="009C3327" w:rsidRPr="009723ED">
        <w:rPr>
          <w:rFonts w:ascii="Calibri" w:eastAsia="Calibri" w:hAnsi="Calibri" w:cs="Calibri"/>
          <w:sz w:val="20"/>
          <w:szCs w:val="20"/>
        </w:rPr>
        <w:t xml:space="preserve"> nie osiągną pisemnego porozumienia co do warunków </w:t>
      </w:r>
      <w:r>
        <w:rPr>
          <w:rFonts w:ascii="Calibri" w:eastAsia="Calibri" w:hAnsi="Calibri" w:cs="Calibri"/>
          <w:sz w:val="20"/>
          <w:szCs w:val="20"/>
        </w:rPr>
        <w:t>świadczenia usług</w:t>
      </w:r>
      <w:r w:rsidR="009C3327" w:rsidRPr="009723ED">
        <w:rPr>
          <w:rFonts w:ascii="Calibri" w:eastAsia="Calibri" w:hAnsi="Calibri" w:cs="Calibri"/>
          <w:sz w:val="20"/>
          <w:szCs w:val="20"/>
        </w:rPr>
        <w:t xml:space="preserve"> umowa ulega rozwiązaniu w tej części z ostatnim dniem tego miesięcznego terminu;</w:t>
      </w:r>
    </w:p>
    <w:p w14:paraId="748694A6" w14:textId="4B523ACD" w:rsidR="009C3327" w:rsidRPr="009723ED" w:rsidRDefault="009C3327" w:rsidP="009723ED">
      <w:pPr>
        <w:pStyle w:val="Akapitzlist"/>
        <w:numPr>
          <w:ilvl w:val="0"/>
          <w:numId w:val="36"/>
        </w:numPr>
        <w:tabs>
          <w:tab w:val="left" w:pos="851"/>
        </w:tabs>
        <w:suppressAutoHyphens/>
        <w:spacing w:after="120" w:line="276" w:lineRule="auto"/>
        <w:jc w:val="both"/>
        <w:rPr>
          <w:rFonts w:ascii="Calibri" w:eastAsia="Calibri" w:hAnsi="Calibri" w:cs="Calibri"/>
          <w:sz w:val="20"/>
          <w:szCs w:val="20"/>
        </w:rPr>
      </w:pPr>
      <w:r w:rsidRPr="009723ED">
        <w:rPr>
          <w:rFonts w:ascii="Calibri" w:eastAsia="Calibri" w:hAnsi="Calibri" w:cs="Calibri"/>
          <w:sz w:val="20"/>
          <w:szCs w:val="20"/>
        </w:rPr>
        <w:t xml:space="preserve">wydłużenie okresu trwania umowy o maksymalnie 6 miesięcy w przypadku niewykorzystania </w:t>
      </w:r>
      <w:r w:rsidR="00872321">
        <w:rPr>
          <w:rFonts w:ascii="Calibri" w:eastAsia="Calibri" w:hAnsi="Calibri" w:cs="Calibri"/>
          <w:sz w:val="20"/>
          <w:szCs w:val="20"/>
        </w:rPr>
        <w:t xml:space="preserve">maksymalnej wartości </w:t>
      </w:r>
      <w:r w:rsidRPr="009723ED">
        <w:rPr>
          <w:rFonts w:ascii="Calibri" w:eastAsia="Calibri" w:hAnsi="Calibri" w:cs="Calibri"/>
          <w:sz w:val="20"/>
          <w:szCs w:val="20"/>
        </w:rPr>
        <w:t xml:space="preserve"> umowy lub zwiększenia wartości umowy na podstawie obowiązujących przepisów art. 455 ust.2 PZP; </w:t>
      </w:r>
    </w:p>
    <w:p w14:paraId="57B59327" w14:textId="77777777" w:rsidR="009C3327" w:rsidRPr="009723ED" w:rsidRDefault="009C3327" w:rsidP="009723ED">
      <w:pPr>
        <w:numPr>
          <w:ilvl w:val="0"/>
          <w:numId w:val="35"/>
        </w:numPr>
        <w:tabs>
          <w:tab w:val="left" w:pos="426"/>
        </w:tabs>
        <w:spacing w:after="0" w:line="276" w:lineRule="auto"/>
        <w:ind w:right="-33"/>
        <w:jc w:val="both"/>
        <w:rPr>
          <w:rFonts w:ascii="Calibri" w:hAnsi="Calibri" w:cs="Calibri"/>
          <w:sz w:val="20"/>
          <w:szCs w:val="20"/>
        </w:rPr>
      </w:pPr>
      <w:r w:rsidRPr="009723ED">
        <w:rPr>
          <w:rFonts w:ascii="Calibri" w:hAnsi="Calibri" w:cs="Calibri"/>
          <w:sz w:val="20"/>
          <w:szCs w:val="20"/>
        </w:rPr>
        <w:t xml:space="preserve">Zmiany Umowy, o których mowa w ust. 1  mogą być wprowadzone w następującym trybie:  </w:t>
      </w:r>
    </w:p>
    <w:p w14:paraId="6BDB133C" w14:textId="77777777" w:rsidR="009C3327" w:rsidRPr="009723ED" w:rsidRDefault="009C3327" w:rsidP="009723ED">
      <w:pPr>
        <w:numPr>
          <w:ilvl w:val="0"/>
          <w:numId w:val="37"/>
        </w:numPr>
        <w:tabs>
          <w:tab w:val="left" w:pos="709"/>
        </w:tabs>
        <w:spacing w:after="0" w:line="276" w:lineRule="auto"/>
        <w:ind w:left="709" w:right="-33" w:hanging="284"/>
        <w:jc w:val="both"/>
        <w:rPr>
          <w:rFonts w:ascii="Calibri" w:hAnsi="Calibri" w:cs="Calibri"/>
          <w:sz w:val="20"/>
          <w:szCs w:val="20"/>
        </w:rPr>
      </w:pPr>
      <w:r w:rsidRPr="009723ED">
        <w:rPr>
          <w:rFonts w:ascii="Calibri" w:hAnsi="Calibri" w:cs="Calibri"/>
          <w:sz w:val="20"/>
          <w:szCs w:val="20"/>
        </w:rPr>
        <w:t xml:space="preserve">W przypadku wystąpienia okoliczności, o których mowa w ust. 1 , Strona wnioskująca o zmianę zwróci się do drugiej Strony z wnioskiem o dokonanie zmiany Umowy, zawierającym stosowne uzasadnienie. Wniosek winien być złożony niezwłocznie w formie pisemnej.  </w:t>
      </w:r>
    </w:p>
    <w:p w14:paraId="4E7DDD5B" w14:textId="77777777" w:rsidR="009C3327" w:rsidRPr="009723ED" w:rsidRDefault="009C3327" w:rsidP="009723ED">
      <w:pPr>
        <w:numPr>
          <w:ilvl w:val="0"/>
          <w:numId w:val="37"/>
        </w:numPr>
        <w:tabs>
          <w:tab w:val="left" w:pos="709"/>
          <w:tab w:val="left" w:pos="993"/>
        </w:tabs>
        <w:spacing w:after="0" w:line="276" w:lineRule="auto"/>
        <w:ind w:left="709" w:right="-33" w:hanging="284"/>
        <w:jc w:val="both"/>
        <w:rPr>
          <w:rFonts w:ascii="Calibri" w:hAnsi="Calibri" w:cs="Calibri"/>
          <w:sz w:val="20"/>
          <w:szCs w:val="20"/>
        </w:rPr>
      </w:pPr>
      <w:r w:rsidRPr="009723ED">
        <w:rPr>
          <w:rFonts w:ascii="Calibri" w:hAnsi="Calibri" w:cs="Calibri"/>
          <w:sz w:val="20"/>
          <w:szCs w:val="20"/>
        </w:rPr>
        <w:t>Druga Strona po zapoznaniu się z uzasadnieniem i przy uwzględnieniu okoliczności sprawy dokona oceny zasadności zmiany Umowy.</w:t>
      </w:r>
    </w:p>
    <w:p w14:paraId="4DA1CFF0" w14:textId="77777777" w:rsidR="009C3327" w:rsidRPr="009723ED" w:rsidRDefault="009C3327" w:rsidP="009723ED">
      <w:pPr>
        <w:pStyle w:val="Akapitzlist"/>
        <w:numPr>
          <w:ilvl w:val="0"/>
          <w:numId w:val="35"/>
        </w:numPr>
        <w:tabs>
          <w:tab w:val="left" w:pos="426"/>
        </w:tabs>
        <w:spacing w:after="0" w:line="276" w:lineRule="auto"/>
        <w:ind w:right="-33"/>
        <w:jc w:val="both"/>
        <w:rPr>
          <w:rFonts w:ascii="Calibri" w:hAnsi="Calibri" w:cs="Calibri"/>
          <w:sz w:val="20"/>
          <w:szCs w:val="20"/>
        </w:rPr>
      </w:pPr>
      <w:r w:rsidRPr="009723ED">
        <w:rPr>
          <w:rFonts w:ascii="Calibri" w:hAnsi="Calibri" w:cs="Calibri"/>
          <w:noProof/>
          <w:sz w:val="20"/>
          <w:szCs w:val="20"/>
        </w:rPr>
        <w:t>Zamawiający zgodnie z art. 439 ustawy Pzp ustala sposób wprowadzania zmian wysokości wynagrodzenia należnego Wykonawcy w przypadku zmiany ceny materiałów lub kosztów związanych z realizacją zamówienia (waloryzacja wynagrodzenia) na poniższych zasadach:</w:t>
      </w:r>
    </w:p>
    <w:p w14:paraId="53B308E5"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1) przez „zmiany wysokości cen materiałów lub kosztów związanych z realizacją zamówienia” rozumie się zarówno wzrost cen lub kosztów jak i ich obniżenie, względem ceny lub kosztu przyjętych w celu ustalenia wynagrodzenia Wykonawcy zawartego w ofercie; </w:t>
      </w:r>
    </w:p>
    <w:p w14:paraId="166929D0"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2)  ceny materiałów lub kosztów muszą ulec zmianie o co najmniej 7% względem cen z dnia zawarcia umowy, aby zmiana mogła zostać wprowadzona (w przypadku kolejnych zmian liczone są ceny wg stanu na dzień poprzedniej zmiany wynagrodzenia); </w:t>
      </w:r>
    </w:p>
    <w:p w14:paraId="5B75C443" w14:textId="77777777" w:rsidR="009C3327" w:rsidRPr="009723ED" w:rsidRDefault="009C3327" w:rsidP="009723ED">
      <w:pPr>
        <w:spacing w:after="0" w:line="276" w:lineRule="auto"/>
        <w:ind w:left="709" w:right="-566" w:hanging="283"/>
        <w:jc w:val="both"/>
        <w:rPr>
          <w:rFonts w:ascii="Calibri" w:hAnsi="Calibri" w:cs="Calibri"/>
          <w:noProof/>
          <w:sz w:val="20"/>
          <w:szCs w:val="20"/>
        </w:rPr>
      </w:pPr>
      <w:r w:rsidRPr="009723ED">
        <w:rPr>
          <w:rFonts w:ascii="Calibri" w:hAnsi="Calibri" w:cs="Calibri"/>
          <w:noProof/>
          <w:sz w:val="20"/>
          <w:szCs w:val="20"/>
        </w:rPr>
        <w:t xml:space="preserve">3)  Wykonawca wnioskując o zmianę wynagrodzenia zobowiązany jest do: </w:t>
      </w:r>
    </w:p>
    <w:p w14:paraId="4FF724EB" w14:textId="77777777" w:rsidR="009C3327" w:rsidRPr="009723ED" w:rsidRDefault="009C3327" w:rsidP="009723ED">
      <w:pPr>
        <w:spacing w:after="0" w:line="276" w:lineRule="auto"/>
        <w:ind w:left="709" w:right="109" w:hanging="283"/>
        <w:jc w:val="both"/>
        <w:rPr>
          <w:rFonts w:ascii="Calibri" w:hAnsi="Calibri" w:cs="Calibri"/>
          <w:noProof/>
          <w:sz w:val="20"/>
          <w:szCs w:val="20"/>
        </w:rPr>
      </w:pPr>
      <w:r w:rsidRPr="009723ED">
        <w:rPr>
          <w:rFonts w:ascii="Calibri" w:hAnsi="Calibri" w:cs="Calibri"/>
          <w:noProof/>
          <w:sz w:val="20"/>
          <w:szCs w:val="20"/>
        </w:rPr>
        <w:t xml:space="preserve">a)  przedstawienia szczegółowego wykazu materiałów lub kosztów związanych z realizacją  zamówienia, których zmiana ceny uzasadnia żądanie zmiany wynagrodzenia, </w:t>
      </w:r>
    </w:p>
    <w:p w14:paraId="57501865" w14:textId="77777777" w:rsidR="009C3327" w:rsidRPr="009723ED" w:rsidRDefault="009C3327" w:rsidP="009723ED">
      <w:pPr>
        <w:spacing w:after="0" w:line="276" w:lineRule="auto"/>
        <w:ind w:left="709" w:right="109" w:hanging="283"/>
        <w:jc w:val="both"/>
        <w:rPr>
          <w:rFonts w:ascii="Calibri" w:hAnsi="Calibri" w:cs="Calibri"/>
          <w:noProof/>
          <w:sz w:val="20"/>
          <w:szCs w:val="20"/>
        </w:rPr>
      </w:pPr>
      <w:r w:rsidRPr="009723ED">
        <w:rPr>
          <w:rFonts w:ascii="Calibri" w:hAnsi="Calibri" w:cs="Calibri"/>
          <w:noProof/>
          <w:sz w:val="20"/>
          <w:szCs w:val="20"/>
        </w:rPr>
        <w:t xml:space="preserve">b) podania wskaźnika zmiany ceny materiałów lub kosztów, w szczególności półrocznego lub rocznego wskaźnika wzorstu cen towarów i usług, ogłaszanego w komunikacie Prezesa Głównego Urzędu Statystycznego lub wskazania innej podstawy wykazującej zmianę wysokości cen, </w:t>
      </w:r>
    </w:p>
    <w:p w14:paraId="36C4D068" w14:textId="77777777" w:rsidR="009C3327" w:rsidRPr="009723ED" w:rsidRDefault="009C3327" w:rsidP="009723ED">
      <w:pPr>
        <w:spacing w:after="0" w:line="276" w:lineRule="auto"/>
        <w:ind w:left="709" w:right="-316" w:hanging="283"/>
        <w:jc w:val="both"/>
        <w:rPr>
          <w:rFonts w:ascii="Calibri" w:hAnsi="Calibri" w:cs="Calibri"/>
          <w:noProof/>
          <w:sz w:val="20"/>
          <w:szCs w:val="20"/>
        </w:rPr>
      </w:pPr>
      <w:r w:rsidRPr="009723ED">
        <w:rPr>
          <w:rFonts w:ascii="Calibri" w:hAnsi="Calibri" w:cs="Calibri"/>
          <w:noProof/>
          <w:sz w:val="20"/>
          <w:szCs w:val="20"/>
        </w:rPr>
        <w:t xml:space="preserve">c)  wykazania wpływu zmiany ceny materiałów lub kosztów na koszt wykonania zamówienia; </w:t>
      </w:r>
    </w:p>
    <w:p w14:paraId="377BE6F8"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4)  za początkowy termin ustalenia zmiany ceny wynagrodzenia Wykonawcy uznaje się dzień zawarcia umowy; </w:t>
      </w:r>
    </w:p>
    <w:p w14:paraId="275892FC"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0C0B8DB0"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32475EFF"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7714301B" w14:textId="77777777" w:rsidR="009C3327" w:rsidRPr="009723ED" w:rsidRDefault="009C3327" w:rsidP="009723ED">
      <w:pPr>
        <w:numPr>
          <w:ilvl w:val="0"/>
          <w:numId w:val="35"/>
        </w:numPr>
        <w:tabs>
          <w:tab w:val="left" w:pos="426"/>
        </w:tabs>
        <w:spacing w:after="0" w:line="276" w:lineRule="auto"/>
        <w:ind w:right="-33"/>
        <w:jc w:val="both"/>
        <w:rPr>
          <w:rFonts w:ascii="Calibri" w:hAnsi="Calibri" w:cs="Calibri"/>
          <w:sz w:val="20"/>
          <w:szCs w:val="20"/>
        </w:rPr>
      </w:pPr>
      <w:r w:rsidRPr="009723ED">
        <w:rPr>
          <w:rFonts w:ascii="Calibri" w:hAnsi="Calibri" w:cs="Calibri"/>
          <w:sz w:val="20"/>
          <w:szCs w:val="20"/>
        </w:rPr>
        <w:t xml:space="preserve">Zmiany Umowy, o których mowa w ust. 3  mogą być wprowadzone w następującym trybie:  </w:t>
      </w:r>
    </w:p>
    <w:p w14:paraId="5C8662FC" w14:textId="77777777" w:rsidR="009C3327" w:rsidRPr="009723ED" w:rsidRDefault="009C3327" w:rsidP="009723ED">
      <w:pPr>
        <w:numPr>
          <w:ilvl w:val="0"/>
          <w:numId w:val="41"/>
        </w:numPr>
        <w:tabs>
          <w:tab w:val="left" w:pos="709"/>
        </w:tabs>
        <w:spacing w:after="0" w:line="276" w:lineRule="auto"/>
        <w:ind w:left="709" w:right="-33" w:hanging="283"/>
        <w:jc w:val="both"/>
        <w:rPr>
          <w:rFonts w:ascii="Calibri" w:hAnsi="Calibri" w:cs="Calibri"/>
          <w:sz w:val="20"/>
          <w:szCs w:val="20"/>
        </w:rPr>
      </w:pPr>
      <w:r w:rsidRPr="009723ED">
        <w:rPr>
          <w:rFonts w:ascii="Calibri" w:hAnsi="Calibri" w:cs="Calibri"/>
          <w:sz w:val="20"/>
          <w:szCs w:val="20"/>
        </w:rPr>
        <w:t xml:space="preserve">W przypadku wystąpienia okoliczności, o których mowa w ust. 2 , Strona wnioskująca o zmianę zwróci się do drugiej Strony z wnioskiem o dokonanie zmiany Umowy, zawierającym stosowne uzasadnienie. Wniosek winien być złożony niezwłocznie w formie pisemnej.  </w:t>
      </w:r>
    </w:p>
    <w:p w14:paraId="2A903C08" w14:textId="77777777" w:rsidR="009C3327" w:rsidRPr="009723ED" w:rsidRDefault="009C3327" w:rsidP="009723ED">
      <w:pPr>
        <w:numPr>
          <w:ilvl w:val="0"/>
          <w:numId w:val="41"/>
        </w:numPr>
        <w:tabs>
          <w:tab w:val="left" w:pos="709"/>
          <w:tab w:val="left" w:pos="993"/>
        </w:tabs>
        <w:spacing w:after="0" w:line="276" w:lineRule="auto"/>
        <w:ind w:left="709" w:right="-33" w:hanging="283"/>
        <w:jc w:val="both"/>
        <w:rPr>
          <w:rFonts w:ascii="Calibri" w:hAnsi="Calibri" w:cs="Calibri"/>
          <w:sz w:val="20"/>
          <w:szCs w:val="20"/>
        </w:rPr>
      </w:pPr>
      <w:r w:rsidRPr="009723ED">
        <w:rPr>
          <w:rFonts w:ascii="Calibri" w:hAnsi="Calibri" w:cs="Calibri"/>
          <w:sz w:val="20"/>
          <w:szCs w:val="20"/>
        </w:rPr>
        <w:t>Druga Strona po zapoznaniu się z uzasadnieniem i przy uwzględnieniu okoliczności sprawy dokona oceny zasadności zmiany Umowy.</w:t>
      </w:r>
    </w:p>
    <w:p w14:paraId="7A5BDA9E" w14:textId="64772B9C" w:rsidR="009C3327" w:rsidRPr="009723ED" w:rsidRDefault="009C3327" w:rsidP="009723ED">
      <w:pPr>
        <w:pStyle w:val="Akapitzlist"/>
        <w:numPr>
          <w:ilvl w:val="0"/>
          <w:numId w:val="35"/>
        </w:numPr>
        <w:spacing w:after="0" w:line="276" w:lineRule="auto"/>
        <w:ind w:right="-33"/>
        <w:jc w:val="both"/>
        <w:rPr>
          <w:rFonts w:ascii="Calibri" w:hAnsi="Calibri" w:cs="Calibri"/>
          <w:sz w:val="20"/>
          <w:szCs w:val="20"/>
        </w:rPr>
      </w:pPr>
      <w:r w:rsidRPr="009723ED">
        <w:rPr>
          <w:rFonts w:ascii="Calibri" w:eastAsia="Calibri" w:hAnsi="Calibri" w:cs="Calibri"/>
          <w:sz w:val="20"/>
          <w:szCs w:val="20"/>
        </w:rPr>
        <w:t>Strony dopuszczają możliwość zmiany wynagrodzenia należnego Wykonawcy wyłącznie w formie pisemnego aneksu do niniejszej umowy. Zmiana taka może nastąpić w przypadku zaistnienia przynajmniej jednej z następujących okoliczności:</w:t>
      </w:r>
    </w:p>
    <w:p w14:paraId="30DEC5D4" w14:textId="77777777" w:rsidR="009C3327" w:rsidRPr="009723ED" w:rsidRDefault="009C3327" w:rsidP="009723ED">
      <w:pPr>
        <w:pStyle w:val="Akapitzlist"/>
        <w:numPr>
          <w:ilvl w:val="0"/>
          <w:numId w:val="40"/>
        </w:numPr>
        <w:tabs>
          <w:tab w:val="left" w:pos="426"/>
          <w:tab w:val="left" w:pos="993"/>
        </w:tabs>
        <w:spacing w:after="0" w:line="276" w:lineRule="auto"/>
        <w:ind w:left="709" w:hanging="283"/>
        <w:jc w:val="both"/>
        <w:rPr>
          <w:rFonts w:ascii="Calibri" w:eastAsia="Calibri" w:hAnsi="Calibri" w:cs="Calibri"/>
          <w:sz w:val="20"/>
          <w:szCs w:val="20"/>
        </w:rPr>
      </w:pPr>
      <w:r w:rsidRPr="009723ED">
        <w:rPr>
          <w:rFonts w:ascii="Calibri" w:eastAsia="Calibri" w:hAnsi="Calibri" w:cs="Calibri"/>
          <w:sz w:val="20"/>
          <w:szCs w:val="20"/>
        </w:rPr>
        <w:t>zmiany stawki podatku od towarów i usług oraz podatku akcyzowego,</w:t>
      </w:r>
    </w:p>
    <w:p w14:paraId="6D58152E" w14:textId="77777777" w:rsidR="009C3327" w:rsidRPr="009723ED" w:rsidRDefault="009C3327" w:rsidP="009723ED">
      <w:pPr>
        <w:numPr>
          <w:ilvl w:val="0"/>
          <w:numId w:val="40"/>
        </w:numPr>
        <w:tabs>
          <w:tab w:val="left" w:pos="426"/>
        </w:tabs>
        <w:spacing w:after="0" w:line="276" w:lineRule="auto"/>
        <w:ind w:left="709" w:hanging="283"/>
        <w:jc w:val="both"/>
        <w:rPr>
          <w:rFonts w:ascii="Calibri" w:hAnsi="Calibri" w:cs="Calibri"/>
          <w:sz w:val="20"/>
          <w:szCs w:val="20"/>
        </w:rPr>
      </w:pPr>
      <w:r w:rsidRPr="009723ED">
        <w:rPr>
          <w:rFonts w:ascii="Calibri" w:hAnsi="Calibri" w:cs="Calibri"/>
          <w:sz w:val="20"/>
          <w:szCs w:val="20"/>
        </w:rPr>
        <w:t>zmiany wysokości minimalnego wynagrodzenia za pracę albo wysokości minimalnej stawki   godzinowej ustalonych na podstawie przepisów ustawy z dnia 10 października 2002 r. o minimalnym wynagrodzeniu za pracę,</w:t>
      </w:r>
    </w:p>
    <w:p w14:paraId="67316445" w14:textId="77777777" w:rsidR="009C3327" w:rsidRPr="009723ED" w:rsidRDefault="009C3327" w:rsidP="009723ED">
      <w:pPr>
        <w:numPr>
          <w:ilvl w:val="0"/>
          <w:numId w:val="40"/>
        </w:numPr>
        <w:tabs>
          <w:tab w:val="left" w:pos="426"/>
        </w:tabs>
        <w:spacing w:after="0" w:line="276" w:lineRule="auto"/>
        <w:ind w:left="709" w:hanging="283"/>
        <w:jc w:val="both"/>
        <w:rPr>
          <w:rFonts w:ascii="Calibri" w:hAnsi="Calibri" w:cs="Calibri"/>
          <w:sz w:val="20"/>
          <w:szCs w:val="20"/>
        </w:rPr>
      </w:pPr>
      <w:r w:rsidRPr="009723ED">
        <w:rPr>
          <w:rFonts w:ascii="Calibri" w:hAnsi="Calibri" w:cs="Calibri"/>
          <w:sz w:val="20"/>
          <w:szCs w:val="20"/>
        </w:rPr>
        <w:t>zmiany zasad podlegania ubezpieczeniom społecznym lub ubezpieczeniu zdrowotnemu lub  wysokości stawki składki na ubezpieczenia społeczne lub zdrowotne,</w:t>
      </w:r>
    </w:p>
    <w:p w14:paraId="6CE08DE5" w14:textId="77777777" w:rsidR="009C3327" w:rsidRPr="009723ED" w:rsidRDefault="009C3327" w:rsidP="009723ED">
      <w:pPr>
        <w:numPr>
          <w:ilvl w:val="0"/>
          <w:numId w:val="40"/>
        </w:numPr>
        <w:tabs>
          <w:tab w:val="left" w:pos="426"/>
        </w:tabs>
        <w:spacing w:after="0" w:line="276" w:lineRule="auto"/>
        <w:ind w:left="709" w:hanging="283"/>
        <w:jc w:val="both"/>
        <w:rPr>
          <w:rFonts w:ascii="Calibri" w:hAnsi="Calibri" w:cs="Calibri"/>
          <w:sz w:val="20"/>
          <w:szCs w:val="20"/>
        </w:rPr>
      </w:pPr>
      <w:r w:rsidRPr="009723ED">
        <w:rPr>
          <w:rFonts w:ascii="Calibri" w:hAnsi="Calibri" w:cs="Calibri"/>
          <w:sz w:val="20"/>
          <w:szCs w:val="20"/>
        </w:rPr>
        <w:t>zmiany wysokości wpłaty podstawowej finansowanej przez podmiot zatrudniający na podstawie  przepisów ustawy  z dnia 4 października 2018 r. o  Pracowniczych  Planach  Kapitałowych. Pod warunkiem, że zmiany takie będą miały wpływ na koszty wykonania zamówienia przez Wykonawcę.</w:t>
      </w:r>
    </w:p>
    <w:p w14:paraId="7DB07A6E" w14:textId="4AD0EC64" w:rsidR="009C3327" w:rsidRPr="009723ED" w:rsidRDefault="009C3327" w:rsidP="009723ED">
      <w:pPr>
        <w:numPr>
          <w:ilvl w:val="0"/>
          <w:numId w:val="35"/>
        </w:numPr>
        <w:spacing w:after="0" w:line="276" w:lineRule="auto"/>
        <w:contextualSpacing/>
        <w:jc w:val="both"/>
        <w:rPr>
          <w:rFonts w:ascii="Calibri" w:hAnsi="Calibri" w:cs="Calibri"/>
          <w:sz w:val="20"/>
          <w:szCs w:val="20"/>
        </w:rPr>
      </w:pPr>
      <w:r w:rsidRPr="009723ED">
        <w:rPr>
          <w:rFonts w:ascii="Calibri" w:hAnsi="Calibri" w:cs="Calibri"/>
          <w:sz w:val="20"/>
          <w:szCs w:val="20"/>
        </w:rPr>
        <w:t>W przypadku zaistnienia powyższych okoliczności Strona zamierzająca uzyskać zmianę wysokości wynagrodzenia zobowiązana jest do złożenia drugiej Stronie pisemnego wniosku o wprowadzenie stosownej zmiany. Wniosek o zmianę wynagrodzenia musi zawierać:</w:t>
      </w:r>
    </w:p>
    <w:p w14:paraId="7655D20E" w14:textId="77777777" w:rsidR="009C3327" w:rsidRPr="009723ED" w:rsidRDefault="009C3327" w:rsidP="009723ED">
      <w:pPr>
        <w:pStyle w:val="Akapitzlist"/>
        <w:numPr>
          <w:ilvl w:val="0"/>
          <w:numId w:val="39"/>
        </w:numPr>
        <w:tabs>
          <w:tab w:val="left" w:pos="1134"/>
        </w:tabs>
        <w:spacing w:after="0" w:line="276" w:lineRule="auto"/>
        <w:ind w:left="709" w:hanging="283"/>
        <w:jc w:val="both"/>
        <w:rPr>
          <w:rFonts w:ascii="Calibri" w:eastAsia="Calibri" w:hAnsi="Calibri" w:cs="Calibri"/>
          <w:sz w:val="20"/>
          <w:szCs w:val="20"/>
        </w:rPr>
      </w:pPr>
      <w:r w:rsidRPr="009723ED">
        <w:rPr>
          <w:rFonts w:ascii="Calibri" w:eastAsia="Calibri" w:hAnsi="Calibri" w:cs="Calibri"/>
          <w:sz w:val="20"/>
          <w:szCs w:val="20"/>
        </w:rPr>
        <w:t>wskazanie okoliczności stanowiącej podstawę do zmiany,</w:t>
      </w:r>
    </w:p>
    <w:p w14:paraId="55686C47" w14:textId="77777777" w:rsidR="009C3327" w:rsidRPr="009723ED" w:rsidRDefault="009C3327" w:rsidP="009723ED">
      <w:pPr>
        <w:numPr>
          <w:ilvl w:val="0"/>
          <w:numId w:val="39"/>
        </w:numPr>
        <w:tabs>
          <w:tab w:val="left" w:pos="1134"/>
        </w:tabs>
        <w:spacing w:after="0" w:line="276" w:lineRule="auto"/>
        <w:ind w:left="709" w:hanging="283"/>
        <w:contextualSpacing/>
        <w:jc w:val="both"/>
        <w:rPr>
          <w:rFonts w:ascii="Calibri" w:hAnsi="Calibri" w:cs="Calibri"/>
          <w:sz w:val="20"/>
          <w:szCs w:val="20"/>
        </w:rPr>
      </w:pPr>
      <w:r w:rsidRPr="009723ED">
        <w:rPr>
          <w:rFonts w:ascii="Calibri" w:hAnsi="Calibri" w:cs="Calibri"/>
          <w:sz w:val="20"/>
          <w:szCs w:val="20"/>
        </w:rPr>
        <w:t>uzasadnienie wskazujące jaki wpływ ma okoliczność na wysokość wynagrodzenia Wykonawcy,</w:t>
      </w:r>
    </w:p>
    <w:p w14:paraId="220ED01D" w14:textId="77777777" w:rsidR="009C3327" w:rsidRPr="009723ED" w:rsidRDefault="009C3327" w:rsidP="009723ED">
      <w:pPr>
        <w:numPr>
          <w:ilvl w:val="0"/>
          <w:numId w:val="39"/>
        </w:numPr>
        <w:tabs>
          <w:tab w:val="left" w:pos="1134"/>
        </w:tabs>
        <w:spacing w:after="0" w:line="276" w:lineRule="auto"/>
        <w:ind w:left="709" w:hanging="283"/>
        <w:contextualSpacing/>
        <w:jc w:val="both"/>
        <w:rPr>
          <w:rFonts w:ascii="Calibri" w:hAnsi="Calibri" w:cs="Calibri"/>
          <w:sz w:val="20"/>
          <w:szCs w:val="20"/>
        </w:rPr>
      </w:pPr>
      <w:r w:rsidRPr="009723ED">
        <w:rPr>
          <w:rFonts w:ascii="Calibri" w:hAnsi="Calibri" w:cs="Calibri"/>
          <w:sz w:val="20"/>
          <w:szCs w:val="20"/>
        </w:rPr>
        <w:t>propozycję nowej wysokości wynagrodzenia,</w:t>
      </w:r>
    </w:p>
    <w:p w14:paraId="2D52A6BA" w14:textId="77777777" w:rsidR="009C3327" w:rsidRPr="009723ED" w:rsidRDefault="009C3327" w:rsidP="009723ED">
      <w:pPr>
        <w:numPr>
          <w:ilvl w:val="0"/>
          <w:numId w:val="39"/>
        </w:numPr>
        <w:tabs>
          <w:tab w:val="left" w:pos="1134"/>
        </w:tabs>
        <w:spacing w:after="0" w:line="276" w:lineRule="auto"/>
        <w:ind w:left="709" w:hanging="283"/>
        <w:contextualSpacing/>
        <w:jc w:val="both"/>
        <w:rPr>
          <w:rFonts w:ascii="Calibri" w:hAnsi="Calibri" w:cs="Calibri"/>
          <w:sz w:val="20"/>
          <w:szCs w:val="20"/>
        </w:rPr>
      </w:pPr>
      <w:r w:rsidRPr="009723ED">
        <w:rPr>
          <w:rFonts w:ascii="Calibri" w:hAnsi="Calibri" w:cs="Calibri"/>
          <w:sz w:val="20"/>
          <w:szCs w:val="20"/>
        </w:rPr>
        <w:t>zanonimizowaną dokumentację potwierdzającą podwyższenie wynagrodzenia pracownikom Wykonawcy.</w:t>
      </w:r>
    </w:p>
    <w:p w14:paraId="3D57BE60" w14:textId="162A3107" w:rsidR="009C3327" w:rsidRPr="009723ED" w:rsidRDefault="009C3327" w:rsidP="009723ED">
      <w:pPr>
        <w:tabs>
          <w:tab w:val="left" w:pos="993"/>
        </w:tabs>
        <w:spacing w:after="0" w:line="276" w:lineRule="auto"/>
        <w:ind w:left="426"/>
        <w:jc w:val="both"/>
        <w:rPr>
          <w:rFonts w:ascii="Calibri" w:hAnsi="Calibri" w:cs="Calibri"/>
          <w:sz w:val="20"/>
          <w:szCs w:val="20"/>
        </w:rPr>
      </w:pPr>
      <w:r w:rsidRPr="009723ED">
        <w:rPr>
          <w:rFonts w:ascii="Calibri" w:hAnsi="Calibri" w:cs="Calibri"/>
          <w:sz w:val="20"/>
          <w:szCs w:val="20"/>
        </w:rPr>
        <w:t>Na skutek złożonego, kompletnego wniosku spełniającego wymagania określone powyżej Strony w terminie 10 dni podejmą negocjacje dotyczące nowej wysokości wynagrodzenia. W przypadku uzgodnienia nowej wysokości wynagrodzenia Strony zawrą stosowny pisemny aneks do umowy. W przypadku, gdyby w terminie 3 miesięcy od podjęcia negocjacji nie doszło do porozumienia odnośnie nowej wysokości wynagrodzenia Wykonawcy każda ze Stron ma prawo rozwiązać umowę z zachowaniem trzymiesięcznego terminu wypowiedzenia upływającego na koniec miesiąca kalendarzowego. Przed złożeniem oświadczenia woli w przedmiocie rozwiązania umowy Strona zobowiązana jest poinformować o tym drugą Stronę na piśmie z 14 dniowym wyprzedzeniem.</w:t>
      </w:r>
    </w:p>
    <w:p w14:paraId="2FF1913E" w14:textId="77777777" w:rsidR="009C3327" w:rsidRPr="009723ED" w:rsidRDefault="009C3327" w:rsidP="009723ED">
      <w:pPr>
        <w:suppressAutoHyphens/>
        <w:spacing w:after="0" w:line="276" w:lineRule="auto"/>
        <w:jc w:val="both"/>
        <w:rPr>
          <w:rFonts w:ascii="Calibri" w:eastAsia="Times New Roman" w:hAnsi="Calibri" w:cs="Calibri"/>
          <w:kern w:val="0"/>
          <w:sz w:val="20"/>
          <w:szCs w:val="20"/>
          <w:lang w:eastAsia="pl-PL"/>
          <w14:ligatures w14:val="none"/>
        </w:rPr>
      </w:pPr>
    </w:p>
    <w:p w14:paraId="72A1E6A4" w14:textId="0AA3D743"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11</w:t>
      </w:r>
    </w:p>
    <w:p w14:paraId="481A1677"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eastAsia="Arial" w:hAnsi="Calibri" w:cs="Calibri"/>
          <w:b/>
          <w:bCs/>
          <w:sz w:val="20"/>
          <w:szCs w:val="20"/>
        </w:rPr>
        <w:t xml:space="preserve">Rozwiązanie i </w:t>
      </w:r>
      <w:r w:rsidRPr="009723ED">
        <w:rPr>
          <w:rFonts w:ascii="Calibri" w:hAnsi="Calibri" w:cs="Calibri"/>
          <w:b/>
          <w:bCs/>
          <w:sz w:val="20"/>
          <w:szCs w:val="20"/>
        </w:rPr>
        <w:t>Odstąpienie od Umowy</w:t>
      </w:r>
    </w:p>
    <w:p w14:paraId="2BDCBADC" w14:textId="77777777" w:rsidR="009C3327" w:rsidRPr="009723ED" w:rsidRDefault="009C3327" w:rsidP="009723ED">
      <w:pPr>
        <w:numPr>
          <w:ilvl w:val="0"/>
          <w:numId w:val="33"/>
        </w:numPr>
        <w:spacing w:after="120" w:line="276" w:lineRule="auto"/>
        <w:ind w:left="284" w:right="-33" w:hanging="284"/>
        <w:jc w:val="both"/>
        <w:rPr>
          <w:rFonts w:ascii="Calibri" w:hAnsi="Calibri" w:cs="Calibri"/>
          <w:sz w:val="20"/>
          <w:szCs w:val="20"/>
        </w:rPr>
      </w:pPr>
      <w:r w:rsidRPr="009723ED">
        <w:rPr>
          <w:rFonts w:ascii="Calibri" w:hAnsi="Calibri" w:cs="Calibri"/>
          <w:sz w:val="20"/>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jedynie wynagrodzenia należnego mu z tytułu wykonania części Umowy.</w:t>
      </w:r>
    </w:p>
    <w:p w14:paraId="4DF9456A" w14:textId="77777777" w:rsidR="009C3327" w:rsidRPr="009723ED" w:rsidRDefault="009C3327" w:rsidP="009723ED">
      <w:pPr>
        <w:numPr>
          <w:ilvl w:val="0"/>
          <w:numId w:val="33"/>
        </w:numPr>
        <w:spacing w:after="120" w:line="276" w:lineRule="auto"/>
        <w:ind w:left="284" w:right="-33" w:hanging="284"/>
        <w:jc w:val="both"/>
        <w:rPr>
          <w:rFonts w:ascii="Calibri" w:hAnsi="Calibri" w:cs="Calibri"/>
          <w:sz w:val="20"/>
          <w:szCs w:val="20"/>
        </w:rPr>
      </w:pPr>
      <w:r w:rsidRPr="009723ED">
        <w:rPr>
          <w:rFonts w:ascii="Calibri" w:hAnsi="Calibri" w:cs="Calibri"/>
          <w:sz w:val="20"/>
          <w:szCs w:val="20"/>
        </w:rPr>
        <w:t>Zamawiający zastrzega sobie prawo odstąpienia od umowy lub jej rozwiązania z zachowaniem 1 miesięcznego terminu wypowiedzenia w przypadku, gdy Wykonawca realizuje umowę w sposób sprzeczny z SWZ lub niezgodny ze złożoną ofertą bądź zawartą umową. Zamawiający może również wypowiedzieć niniejszą umowę z zachowaniem 1 miesięcznego okresu wypowiedzenia w przypadku zmian własnościowych lub postawienia go w stan likwidacji.</w:t>
      </w:r>
    </w:p>
    <w:p w14:paraId="6EE8D5E3" w14:textId="77777777" w:rsidR="009C3327" w:rsidRPr="009723ED" w:rsidRDefault="009C3327" w:rsidP="009723ED">
      <w:pPr>
        <w:numPr>
          <w:ilvl w:val="0"/>
          <w:numId w:val="33"/>
        </w:numPr>
        <w:spacing w:after="120" w:line="276" w:lineRule="auto"/>
        <w:ind w:left="284" w:right="-33" w:hanging="284"/>
        <w:jc w:val="both"/>
        <w:rPr>
          <w:rFonts w:ascii="Calibri" w:hAnsi="Calibri" w:cs="Calibri"/>
          <w:sz w:val="20"/>
          <w:szCs w:val="20"/>
        </w:rPr>
      </w:pPr>
      <w:r w:rsidRPr="009723ED">
        <w:rPr>
          <w:rFonts w:ascii="Calibri" w:eastAsia="Times New Roman" w:hAnsi="Calibri" w:cs="Calibri"/>
          <w:sz w:val="20"/>
          <w:szCs w:val="20"/>
          <w:lang w:val="x-none" w:eastAsia="x-none"/>
        </w:rPr>
        <w:t xml:space="preserve">Zamawiający zastrzega sobie prawo rozwiązania niniejszej umowy bez zachowania okresu wypowiedzenia </w:t>
      </w:r>
      <w:r w:rsidRPr="009723ED">
        <w:rPr>
          <w:rFonts w:ascii="Calibri" w:eastAsia="Times New Roman" w:hAnsi="Calibri" w:cs="Calibri"/>
          <w:sz w:val="20"/>
          <w:szCs w:val="20"/>
          <w:lang w:val="x-none" w:eastAsia="x-none"/>
        </w:rPr>
        <w:br/>
        <w:t>w przypadku:</w:t>
      </w:r>
    </w:p>
    <w:p w14:paraId="75625242" w14:textId="4A85D093" w:rsidR="009C3327" w:rsidRPr="009723ED" w:rsidRDefault="009C3327" w:rsidP="009723ED">
      <w:pPr>
        <w:pStyle w:val="Akapitzlist"/>
        <w:numPr>
          <w:ilvl w:val="4"/>
          <w:numId w:val="34"/>
        </w:numPr>
        <w:tabs>
          <w:tab w:val="clear" w:pos="3240"/>
          <w:tab w:val="num" w:pos="709"/>
        </w:tabs>
        <w:spacing w:after="0" w:line="276" w:lineRule="auto"/>
        <w:ind w:left="709" w:hanging="283"/>
        <w:jc w:val="both"/>
        <w:rPr>
          <w:rFonts w:ascii="Calibri" w:hAnsi="Calibri" w:cs="Calibri"/>
          <w:sz w:val="20"/>
          <w:szCs w:val="20"/>
        </w:rPr>
      </w:pPr>
      <w:r w:rsidRPr="009723ED">
        <w:rPr>
          <w:rFonts w:ascii="Calibri" w:hAnsi="Calibri" w:cs="Calibri"/>
          <w:sz w:val="20"/>
          <w:szCs w:val="20"/>
        </w:rPr>
        <w:t xml:space="preserve">zwłoki w realizacji </w:t>
      </w:r>
      <w:r w:rsidR="00872321">
        <w:rPr>
          <w:rFonts w:ascii="Calibri" w:hAnsi="Calibri" w:cs="Calibri"/>
          <w:sz w:val="20"/>
          <w:szCs w:val="20"/>
        </w:rPr>
        <w:t>usługi</w:t>
      </w:r>
      <w:r w:rsidR="00872321" w:rsidRPr="009723ED">
        <w:rPr>
          <w:rFonts w:ascii="Calibri" w:hAnsi="Calibri" w:cs="Calibri"/>
          <w:sz w:val="20"/>
          <w:szCs w:val="20"/>
        </w:rPr>
        <w:t xml:space="preserve"> </w:t>
      </w:r>
      <w:r w:rsidRPr="009723ED">
        <w:rPr>
          <w:rFonts w:ascii="Calibri" w:hAnsi="Calibri" w:cs="Calibri"/>
          <w:sz w:val="20"/>
          <w:szCs w:val="20"/>
        </w:rPr>
        <w:t xml:space="preserve">trwającej dłużej niż 7 dni roboczych, </w:t>
      </w:r>
    </w:p>
    <w:p w14:paraId="2B86352E" w14:textId="786A3C79" w:rsidR="009C3327" w:rsidRPr="001F4FD2" w:rsidRDefault="009C3327" w:rsidP="001F4FD2">
      <w:pPr>
        <w:pStyle w:val="Akapitzlist"/>
        <w:numPr>
          <w:ilvl w:val="4"/>
          <w:numId w:val="34"/>
        </w:numPr>
        <w:tabs>
          <w:tab w:val="clear" w:pos="3240"/>
          <w:tab w:val="num" w:pos="709"/>
        </w:tabs>
        <w:spacing w:after="0" w:line="276" w:lineRule="auto"/>
        <w:ind w:left="709" w:hanging="283"/>
        <w:jc w:val="both"/>
        <w:rPr>
          <w:rFonts w:ascii="Calibri" w:hAnsi="Calibri" w:cs="Calibri"/>
          <w:sz w:val="20"/>
          <w:szCs w:val="20"/>
        </w:rPr>
      </w:pPr>
      <w:r w:rsidRPr="009723ED">
        <w:rPr>
          <w:rFonts w:ascii="Calibri" w:hAnsi="Calibri" w:cs="Calibri"/>
          <w:sz w:val="20"/>
          <w:szCs w:val="20"/>
        </w:rPr>
        <w:t>trzykrotnego nie zrealizowania przez Wykonawcę umowy w terminie lub w zakresie zgodnym z umową oraz zamówieniem z przyczyn za które odpowiada Wykonawca;</w:t>
      </w:r>
    </w:p>
    <w:p w14:paraId="3B8B4985" w14:textId="65EF3888" w:rsidR="009C3327" w:rsidRPr="009723ED" w:rsidRDefault="009C3327" w:rsidP="009723ED">
      <w:pPr>
        <w:suppressAutoHyphens/>
        <w:spacing w:after="0" w:line="276" w:lineRule="auto"/>
        <w:jc w:val="both"/>
        <w:rPr>
          <w:rFonts w:ascii="Calibri" w:eastAsia="Times New Roman" w:hAnsi="Calibri" w:cs="Calibri"/>
          <w:b/>
          <w:kern w:val="0"/>
          <w:sz w:val="20"/>
          <w:szCs w:val="20"/>
          <w:lang w:eastAsia="pl-PL"/>
          <w14:ligatures w14:val="none"/>
        </w:rPr>
      </w:pPr>
      <w:r w:rsidRPr="009723ED">
        <w:rPr>
          <w:rFonts w:ascii="Calibri" w:hAnsi="Calibri" w:cs="Calibri"/>
          <w:sz w:val="20"/>
          <w:szCs w:val="20"/>
        </w:rPr>
        <w:t>Przed złożeniem oświadczenia o rozwiązaniu umowy Zamawiający zobowiązuje się do uprzedniego jednokrotnego pisemnego wezwania Wykonawcy odpowiednio do dostarczenia przedmiotu zgodnego z zamówieniem lub należytego wykonania umowy. Oświadczenie Zamawiającego o rozwiązaniu umowy lub odstąpieniu od umowy zostanie złożone przez Zamawiającego na piśmie i wywiera skutek z chwilą doręczenia go Wykonawcy</w:t>
      </w:r>
    </w:p>
    <w:p w14:paraId="54F1612C" w14:textId="4E50347F"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1</w:t>
      </w:r>
      <w:r w:rsidR="00872321">
        <w:rPr>
          <w:rFonts w:ascii="Calibri" w:hAnsi="Calibri" w:cs="Calibri"/>
          <w:b/>
          <w:bCs/>
          <w:sz w:val="20"/>
          <w:szCs w:val="20"/>
        </w:rPr>
        <w:t>2</w:t>
      </w:r>
    </w:p>
    <w:p w14:paraId="4B29BD95"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Klauzula ochrony danych</w:t>
      </w:r>
    </w:p>
    <w:p w14:paraId="1B5AECD9"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0A3D1402"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Strony oświadczają, że ich pracownicy posiadający dostęp do danych osobowych Stron umowy, znają przepisy dotyczące ochrony danych osobowych oraz będą posiadać stosowne upoważnienia do przetwarzania danych osobowych.</w:t>
      </w:r>
    </w:p>
    <w:p w14:paraId="643535AA"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 xml:space="preserve">Strony oświadczają, że dane osobowe uzyskane od drugiej Strony umowy będą wykorzystane wyłącznie w celu realizacji przedmiotu niniejszej umowy. </w:t>
      </w:r>
    </w:p>
    <w:p w14:paraId="6858A9A6"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2C713EEA"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Zamawiający wypełnia obowiązek informacyjny zawarty w art. 13 RODO zgodnie z treścią zawartą w rozdziale</w:t>
      </w:r>
      <w:r w:rsidRPr="009723ED">
        <w:rPr>
          <w:rFonts w:ascii="Calibri" w:hAnsi="Calibri" w:cs="Calibri"/>
          <w:b/>
          <w:sz w:val="20"/>
          <w:szCs w:val="20"/>
        </w:rPr>
        <w:t xml:space="preserve"> </w:t>
      </w:r>
      <w:r w:rsidRPr="009723ED">
        <w:rPr>
          <w:rFonts w:ascii="Calibri" w:hAnsi="Calibri" w:cs="Calibri"/>
          <w:bCs/>
          <w:sz w:val="20"/>
          <w:szCs w:val="20"/>
        </w:rPr>
        <w:t>XXIV SWZ</w:t>
      </w:r>
      <w:r w:rsidRPr="009723ED">
        <w:rPr>
          <w:rFonts w:ascii="Calibri" w:hAnsi="Calibri" w:cs="Calibri"/>
          <w:sz w:val="20"/>
          <w:szCs w:val="20"/>
        </w:rPr>
        <w:t>.</w:t>
      </w:r>
    </w:p>
    <w:p w14:paraId="0F876948"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 xml:space="preserve">Wykonawca  oświadcza, iż wypełnił obowiązki informacyjne przewidziane w art. 13 lub art. 14 RODO, zgodnie ze złożonym oświadczeniem w formularzu oferty.  </w:t>
      </w:r>
    </w:p>
    <w:p w14:paraId="58DEB391" w14:textId="77777777" w:rsidR="009C3327"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W przypadku, gdy przedmiot niniejszej umowy wymaga zawarcia umowy powierzenia danych osobowych do przetwarzania, Strony zobowiązane są zawrzeć taką umowę.</w:t>
      </w:r>
    </w:p>
    <w:p w14:paraId="7F365D0F" w14:textId="2D5BE115" w:rsidR="00872321" w:rsidRPr="009723ED" w:rsidRDefault="00872321" w:rsidP="009723ED">
      <w:pPr>
        <w:numPr>
          <w:ilvl w:val="0"/>
          <w:numId w:val="29"/>
        </w:numPr>
        <w:suppressAutoHyphens/>
        <w:spacing w:after="120" w:line="276" w:lineRule="auto"/>
        <w:ind w:left="397" w:hanging="397"/>
        <w:jc w:val="both"/>
        <w:rPr>
          <w:rFonts w:ascii="Calibri" w:hAnsi="Calibri" w:cs="Calibri"/>
          <w:sz w:val="20"/>
          <w:szCs w:val="20"/>
        </w:rPr>
      </w:pPr>
      <w:r>
        <w:rPr>
          <w:rFonts w:ascii="Calibri" w:hAnsi="Calibri" w:cs="Calibri"/>
          <w:sz w:val="20"/>
          <w:szCs w:val="20"/>
        </w:rPr>
        <w:t>Strony zawrą odrębną umowę w przedmiocie udostępnienia Wykonawcy zdalnego dostępu do systemu.</w:t>
      </w:r>
    </w:p>
    <w:p w14:paraId="729B954B" w14:textId="263333D0"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1</w:t>
      </w:r>
      <w:r w:rsidR="00872321">
        <w:rPr>
          <w:rFonts w:ascii="Calibri" w:hAnsi="Calibri" w:cs="Calibri"/>
          <w:b/>
          <w:bCs/>
          <w:sz w:val="20"/>
          <w:szCs w:val="20"/>
        </w:rPr>
        <w:t>3</w:t>
      </w:r>
    </w:p>
    <w:p w14:paraId="55BB535C"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Klauzula poufności</w:t>
      </w:r>
    </w:p>
    <w:p w14:paraId="0E79C6AB" w14:textId="77777777" w:rsidR="009C3327" w:rsidRPr="009723ED" w:rsidRDefault="009C3327" w:rsidP="009723ED">
      <w:pPr>
        <w:numPr>
          <w:ilvl w:val="0"/>
          <w:numId w:val="28"/>
        </w:numPr>
        <w:suppressAutoHyphens/>
        <w:spacing w:after="0" w:line="276" w:lineRule="auto"/>
        <w:jc w:val="both"/>
        <w:rPr>
          <w:rFonts w:ascii="Calibri" w:hAnsi="Calibri" w:cs="Calibri"/>
          <w:sz w:val="20"/>
          <w:szCs w:val="20"/>
        </w:rPr>
      </w:pPr>
      <w:r w:rsidRPr="009723ED">
        <w:rPr>
          <w:rFonts w:ascii="Calibri" w:hAnsi="Calibri" w:cs="Calibri"/>
          <w:sz w:val="20"/>
          <w:szCs w:val="20"/>
        </w:rPr>
        <w:t>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 i 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70C74437" w14:textId="77777777" w:rsidR="009C3327" w:rsidRPr="009723ED" w:rsidRDefault="009C3327" w:rsidP="009723ED">
      <w:pPr>
        <w:numPr>
          <w:ilvl w:val="0"/>
          <w:numId w:val="28"/>
        </w:numPr>
        <w:suppressAutoHyphens/>
        <w:spacing w:after="0" w:line="276" w:lineRule="auto"/>
        <w:jc w:val="both"/>
        <w:rPr>
          <w:rFonts w:ascii="Calibri" w:hAnsi="Calibri" w:cs="Calibri"/>
          <w:sz w:val="20"/>
          <w:szCs w:val="20"/>
        </w:rPr>
      </w:pPr>
      <w:r w:rsidRPr="009723ED">
        <w:rPr>
          <w:rFonts w:ascii="Calibri" w:hAnsi="Calibri" w:cs="Calibri"/>
          <w:sz w:val="20"/>
          <w:szCs w:val="20"/>
        </w:rPr>
        <w:t>Powyższe zobowiązania nie mają zastosowania do tych informacji i/lub danych, które:</w:t>
      </w:r>
    </w:p>
    <w:p w14:paraId="2790F7BB"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xml:space="preserve">- w momencie ujawnienia przez Stronę były publicznie dostępne lub </w:t>
      </w:r>
    </w:p>
    <w:p w14:paraId="7F7C7D3F"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staną się publicznie dostępne w okresie późniejszym, w sposób inny niż z winy Strony,</w:t>
      </w:r>
    </w:p>
    <w:p w14:paraId="65DDE28E"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jak może to wykazać Strona, były jej znane przed datą ich ujawnienia przez Zamawiającego, -    jak mogą to wykazać Strony, zostały uzyskane od niezależnej osoby trzeciej, która miała prawo nieograniczonego ich ujawniania,</w:t>
      </w:r>
    </w:p>
    <w:p w14:paraId="0C49476B"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w zakresie wymaganym przez prawo (po zawiadomieniu Zamawiającego oraz umożliwieniu mu sprzeciwienia się wymogowi ujawnienia informacji, o ile będzie to możliwe pod względem prawnym).</w:t>
      </w:r>
    </w:p>
    <w:p w14:paraId="72458193" w14:textId="77777777" w:rsidR="009C3327" w:rsidRPr="009723ED" w:rsidRDefault="009C3327" w:rsidP="009723ED">
      <w:pPr>
        <w:spacing w:after="0" w:line="276" w:lineRule="auto"/>
        <w:jc w:val="both"/>
        <w:rPr>
          <w:rFonts w:ascii="Calibri" w:hAnsi="Calibri" w:cs="Calibri"/>
          <w:sz w:val="20"/>
          <w:szCs w:val="20"/>
        </w:rPr>
      </w:pPr>
      <w:r w:rsidRPr="009723ED">
        <w:rPr>
          <w:rFonts w:ascii="Calibri" w:hAnsi="Calibri" w:cs="Calibri"/>
          <w:sz w:val="20"/>
          <w:szCs w:val="20"/>
        </w:rPr>
        <w:t>3.    Zobowiązania do poufności zachowają ważność przez okres 5 lat/bezterminowo od dnia zawarcia Umowy.</w:t>
      </w:r>
    </w:p>
    <w:p w14:paraId="70380B6B" w14:textId="77777777" w:rsidR="009C3327" w:rsidRPr="009723ED" w:rsidRDefault="009C3327" w:rsidP="009723ED">
      <w:pPr>
        <w:pStyle w:val="Bezodstpw"/>
        <w:spacing w:line="276" w:lineRule="auto"/>
        <w:jc w:val="center"/>
        <w:rPr>
          <w:rFonts w:ascii="Calibri" w:hAnsi="Calibri" w:cs="Calibri"/>
          <w:b/>
          <w:bCs/>
          <w:sz w:val="20"/>
          <w:szCs w:val="20"/>
        </w:rPr>
      </w:pPr>
    </w:p>
    <w:p w14:paraId="7091AD3E" w14:textId="4FD49B12" w:rsidR="009C3327" w:rsidRPr="009723ED" w:rsidRDefault="00872321" w:rsidP="009723ED">
      <w:pPr>
        <w:pStyle w:val="Bezodstpw"/>
        <w:spacing w:line="276" w:lineRule="auto"/>
        <w:jc w:val="center"/>
        <w:rPr>
          <w:rFonts w:ascii="Calibri" w:hAnsi="Calibri" w:cs="Calibri"/>
          <w:b/>
          <w:bCs/>
          <w:sz w:val="20"/>
          <w:szCs w:val="20"/>
        </w:rPr>
      </w:pPr>
      <w:r>
        <w:rPr>
          <w:rFonts w:ascii="Calibri" w:hAnsi="Calibri" w:cs="Calibri"/>
          <w:b/>
          <w:bCs/>
          <w:sz w:val="20"/>
          <w:szCs w:val="20"/>
        </w:rPr>
        <w:t xml:space="preserve">§ </w:t>
      </w:r>
      <w:r w:rsidR="009C3327" w:rsidRPr="009723ED">
        <w:rPr>
          <w:rFonts w:ascii="Calibri" w:hAnsi="Calibri" w:cs="Calibri"/>
          <w:b/>
          <w:bCs/>
          <w:sz w:val="20"/>
          <w:szCs w:val="20"/>
        </w:rPr>
        <w:t>1</w:t>
      </w:r>
      <w:r>
        <w:rPr>
          <w:rFonts w:ascii="Calibri" w:hAnsi="Calibri" w:cs="Calibri"/>
          <w:b/>
          <w:bCs/>
          <w:sz w:val="20"/>
          <w:szCs w:val="20"/>
        </w:rPr>
        <w:t>4</w:t>
      </w:r>
      <w:r w:rsidR="009C3327" w:rsidRPr="009723ED">
        <w:rPr>
          <w:rFonts w:ascii="Calibri" w:eastAsia="Arial" w:hAnsi="Calibri" w:cs="Calibri"/>
          <w:b/>
          <w:bCs/>
          <w:sz w:val="20"/>
          <w:szCs w:val="20"/>
        </w:rPr>
        <w:br/>
      </w:r>
      <w:r w:rsidR="009C3327" w:rsidRPr="009723ED">
        <w:rPr>
          <w:rFonts w:ascii="Calibri" w:hAnsi="Calibri" w:cs="Calibri"/>
          <w:b/>
          <w:bCs/>
          <w:sz w:val="20"/>
          <w:szCs w:val="20"/>
        </w:rPr>
        <w:t>Postanowienia końcowe</w:t>
      </w:r>
    </w:p>
    <w:p w14:paraId="1FB028AC" w14:textId="77777777" w:rsidR="009C3327" w:rsidRPr="009723ED" w:rsidRDefault="009C3327" w:rsidP="009723ED">
      <w:pPr>
        <w:numPr>
          <w:ilvl w:val="0"/>
          <w:numId w:val="30"/>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Umowy zobowiązują się do niezwłocznego, pisemnego powiadomienia o każdej zmianie siedzib lub nazw, przedstawicieli Stron, numerów telefonów.</w:t>
      </w:r>
    </w:p>
    <w:p w14:paraId="44151FC8"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Strony uzgadniają prawo do wglądu, do dokumentów Wykonawcy związanych z niniejszą Umową, w tym </w:t>
      </w:r>
      <w:r w:rsidRPr="009723ED">
        <w:rPr>
          <w:rFonts w:ascii="Calibri" w:hAnsi="Calibri" w:cs="Calibri"/>
          <w:sz w:val="20"/>
          <w:szCs w:val="20"/>
        </w:rPr>
        <w:br/>
        <w:t xml:space="preserve">do dokumentów finansowych, przez organy/podmioty do tego uprawnione na podstawie obowiązujących przepisów. </w:t>
      </w:r>
    </w:p>
    <w:p w14:paraId="79711890"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color w:val="000000"/>
          <w:sz w:val="20"/>
          <w:szCs w:val="20"/>
        </w:rPr>
        <w:t>W</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sprawach</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nieuregulowanych</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niniejszą</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umową</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zastosowanie</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mają</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obowiązujące</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przepisy prawa, a w szczególności ustawy z dnia 11 września 2019 r. - Prawo zamówień</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publicznych</w:t>
      </w:r>
      <w:r w:rsidRPr="009723ED">
        <w:rPr>
          <w:rFonts w:ascii="Calibri" w:hAnsi="Calibri" w:cs="Calibri"/>
          <w:color w:val="000000"/>
          <w:spacing w:val="-4"/>
          <w:sz w:val="20"/>
          <w:szCs w:val="20"/>
        </w:rPr>
        <w:t xml:space="preserve"> (t.j. Dz. U. z 2024 r. poz. 1320 z późn. zm.) </w:t>
      </w:r>
      <w:r w:rsidRPr="009723ED">
        <w:rPr>
          <w:rFonts w:ascii="Calibri" w:hAnsi="Calibri" w:cs="Calibri"/>
          <w:sz w:val="20"/>
          <w:szCs w:val="20"/>
        </w:rPr>
        <w:t>oraz Kodeksu</w:t>
      </w:r>
      <w:r w:rsidRPr="009723ED">
        <w:rPr>
          <w:rFonts w:ascii="Calibri" w:hAnsi="Calibri" w:cs="Calibri"/>
          <w:spacing w:val="-3"/>
          <w:sz w:val="20"/>
          <w:szCs w:val="20"/>
        </w:rPr>
        <w:t xml:space="preserve"> </w:t>
      </w:r>
      <w:r w:rsidRPr="009723ED">
        <w:rPr>
          <w:rFonts w:ascii="Calibri" w:hAnsi="Calibri" w:cs="Calibri"/>
          <w:sz w:val="20"/>
          <w:szCs w:val="20"/>
        </w:rPr>
        <w:t>cywilnego.</w:t>
      </w:r>
    </w:p>
    <w:p w14:paraId="02C85583"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bCs/>
          <w:sz w:val="20"/>
          <w:szCs w:val="20"/>
        </w:rPr>
        <w:t xml:space="preserve">Strony zobowiązują się rozstrzygać w drodze porozumienia wszelkie spory wynikające z realizacji Umowy. </w:t>
      </w:r>
      <w:r w:rsidRPr="009723ED">
        <w:rPr>
          <w:rFonts w:ascii="Calibri" w:hAnsi="Calibri" w:cs="Calibri"/>
          <w:bCs/>
          <w:sz w:val="20"/>
          <w:szCs w:val="20"/>
        </w:rPr>
        <w:br/>
        <w:t xml:space="preserve">W przypadku, gdy Strony nie osiągną porozumienia, wszelkie sprawy sporne wynikające z Umowy lub z nią związane winny być skierowane w pierwszej kolejności do postępowania mediacyjnego, a dopiero jeżeli to nie zakończy się zawarciem ugody zostaną rozstrzygnięte na drodze sądowej.  </w:t>
      </w:r>
      <w:r w:rsidRPr="009723ED">
        <w:rPr>
          <w:rFonts w:ascii="Calibri" w:hAnsi="Calibri" w:cs="Calibri"/>
          <w:sz w:val="20"/>
          <w:szCs w:val="20"/>
        </w:rPr>
        <w:t>Przed skierowaniem sprawy do postepowania sądowego, strony zobowiązane są podjąć próbę mediacji.</w:t>
      </w:r>
    </w:p>
    <w:p w14:paraId="5A85262E"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bCs/>
          <w:sz w:val="20"/>
          <w:szCs w:val="20"/>
        </w:rPr>
        <w:t>Wykonawca gwarantuje i zobowiązuje się pod rygorem bezskuteczności do nieprzenoszenia na rzecz osób trzecich bez uprzedniej zgody Zamawiającego:</w:t>
      </w:r>
    </w:p>
    <w:p w14:paraId="41169744"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jakiekolwiek prawa Wykonawcy związanego bezpośrednio lub pośrednio z Umową, a w tym wierzytelności Wykonawcy z tytułu wykonania Umowy i związanych z nimi należnościami ubocznymi (m.in. odsetki),</w:t>
      </w:r>
    </w:p>
    <w:p w14:paraId="1AB5F368"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nie dokonywania jakiejkolwiek czynności prawnej lub też faktycznej, której bezpośrednim lub pośrednim skutkiem będzie zmiana wierzyciela Zamawiającego;</w:t>
      </w:r>
    </w:p>
    <w:p w14:paraId="51479F3E"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nie zawierania umów przelewu, poręczenia, zastawu, hipoteki, przekazu oraz o skutku subrogacji ustawowej lub umownej wiążącej się z niniejszą umową;</w:t>
      </w:r>
    </w:p>
    <w:p w14:paraId="43B4EBC9"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0EC644D5"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674B4571"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4DB3E461"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Sądem miejscowo właściwym do rozstrzygania sporów Stron będzie Sąd właściwy miejscowo dla siedziby Zamawiającego. </w:t>
      </w:r>
    </w:p>
    <w:p w14:paraId="094D3F66"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sz w:val="20"/>
          <w:szCs w:val="20"/>
          <w:lang w:eastAsia="ar-SA"/>
        </w:rPr>
        <w:t>Wszelkie załączniki stanowią integralną część niniejszej umowy.</w:t>
      </w:r>
    </w:p>
    <w:p w14:paraId="7385DD94"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Umowa wchodzi w życie z dniem jej zawarcia.  </w:t>
      </w:r>
    </w:p>
    <w:p w14:paraId="71927970"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sz w:val="20"/>
          <w:szCs w:val="20"/>
          <w:lang w:eastAsia="pl-PL"/>
        </w:rPr>
        <w:t>Wszelkie zmiany lub uzupełnienia niniejszej umowy wymagają pod rygorem nieważności formy pisemnej w postaci pisemnego aneksu podpisanego przez obydwie strony umowy.</w:t>
      </w:r>
    </w:p>
    <w:p w14:paraId="56421443"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Umowa została sporządzona w 2 jednobrzmiących egzemplarzach, po jednym egzemplarzu dla każdej ze Stron.  </w:t>
      </w:r>
    </w:p>
    <w:p w14:paraId="3A9250AA" w14:textId="2769535E" w:rsidR="009A5099" w:rsidRPr="009723ED" w:rsidRDefault="009A5099"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kern w:val="0"/>
          <w:sz w:val="20"/>
          <w:szCs w:val="20"/>
          <w:lang w:eastAsia="pl-PL"/>
          <w14:ligatures w14:val="none"/>
        </w:rPr>
        <w:t>Integralną część niniejszej Umowy stanowi:</w:t>
      </w:r>
    </w:p>
    <w:p w14:paraId="1A2D55F6"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1 – Umowa powierzenia przetwarzania danych osobowych</w:t>
      </w:r>
    </w:p>
    <w:p w14:paraId="58478DCA"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załącznik nr 2 – </w:t>
      </w:r>
      <w:r w:rsidRPr="009723ED">
        <w:rPr>
          <w:rFonts w:ascii="Calibri" w:eastAsia="NSimSun" w:hAnsi="Calibri" w:cs="Calibri"/>
          <w:bCs/>
          <w:sz w:val="20"/>
          <w:szCs w:val="20"/>
          <w:lang w:eastAsia="zh-CN" w:bidi="hi-IN"/>
          <w14:ligatures w14:val="none"/>
        </w:rPr>
        <w:t>Osoby upoważnione do internetowej rejestracji zgłoszeń</w:t>
      </w:r>
    </w:p>
    <w:p w14:paraId="4C176CE7"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załącznik nr 3 – Lista modułów oprogramowania objętych umową</w:t>
      </w:r>
    </w:p>
    <w:p w14:paraId="39B9B0B0"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4 – Kalkulacja Cenowa</w:t>
      </w:r>
    </w:p>
    <w:p w14:paraId="23BC1074"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5 – Wzór formularza zgłoszenia serwisowego ZS1</w:t>
      </w:r>
    </w:p>
    <w:p w14:paraId="00CFF4AE"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 xml:space="preserve">załącznik nr 6 – </w:t>
      </w:r>
      <w:r w:rsidRPr="009723ED">
        <w:rPr>
          <w:rFonts w:ascii="Calibri" w:eastAsia="NSimSun" w:hAnsi="Calibri" w:cs="Calibri"/>
          <w:sz w:val="20"/>
          <w:szCs w:val="20"/>
          <w:lang w:eastAsia="zh-CN" w:bidi="hi-IN"/>
          <w14:ligatures w14:val="none"/>
        </w:rPr>
        <w:t>Serwis Awarii Krytycznych poza standardowymi godzinami pracy</w:t>
      </w:r>
    </w:p>
    <w:p w14:paraId="44EA7613" w14:textId="77777777" w:rsidR="009A5099"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7 – Aktualizacje Oprogramowania w Dni Robocze poza standardowymi godzinami pracy</w:t>
      </w:r>
    </w:p>
    <w:p w14:paraId="01D5D279" w14:textId="460BC362" w:rsidR="00872321" w:rsidRPr="009723ED" w:rsidRDefault="00872321"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Pr>
          <w:rFonts w:ascii="Calibri" w:eastAsia="NSimSun" w:hAnsi="Calibri" w:cs="Calibri"/>
          <w:sz w:val="20"/>
          <w:szCs w:val="20"/>
          <w:lang w:eastAsia="zh-CN" w:bidi="hi-IN"/>
          <w14:ligatures w14:val="none"/>
        </w:rPr>
        <w:t>załącznik nr 8 – Umow</w:t>
      </w:r>
      <w:r w:rsidR="00302687">
        <w:rPr>
          <w:rFonts w:ascii="Calibri" w:eastAsia="NSimSun" w:hAnsi="Calibri" w:cs="Calibri"/>
          <w:sz w:val="20"/>
          <w:szCs w:val="20"/>
          <w:lang w:eastAsia="zh-CN" w:bidi="hi-IN"/>
          <w14:ligatures w14:val="none"/>
        </w:rPr>
        <w:t>a o zdalny dostęp do systemu</w:t>
      </w:r>
    </w:p>
    <w:p w14:paraId="71C09FF3" w14:textId="77777777" w:rsidR="009A5099" w:rsidRPr="009A5099" w:rsidRDefault="009A5099" w:rsidP="009A5099">
      <w:pPr>
        <w:keepNext/>
        <w:spacing w:after="0" w:line="240" w:lineRule="auto"/>
        <w:outlineLvl w:val="5"/>
        <w:rPr>
          <w:rFonts w:ascii="Tahoma" w:eastAsia="Calibri" w:hAnsi="Tahoma" w:cs="Tahoma"/>
          <w:bCs/>
          <w:kern w:val="0"/>
          <w:sz w:val="20"/>
          <w:szCs w:val="20"/>
          <w:lang w:eastAsia="pl-PL"/>
          <w14:ligatures w14:val="none"/>
        </w:rPr>
      </w:pPr>
    </w:p>
    <w:p w14:paraId="332BBF15" w14:textId="77777777" w:rsidR="009C3327" w:rsidRPr="0014053D" w:rsidRDefault="009C3327" w:rsidP="009C3327">
      <w:pPr>
        <w:spacing w:after="0" w:line="240" w:lineRule="auto"/>
        <w:jc w:val="both"/>
        <w:rPr>
          <w:rFonts w:eastAsia="Times New Roman" w:cstheme="minorHAnsi"/>
          <w:sz w:val="20"/>
          <w:szCs w:val="20"/>
          <w:lang w:eastAsia="pl-PL"/>
        </w:rPr>
      </w:pPr>
    </w:p>
    <w:p w14:paraId="304E4E63" w14:textId="77777777" w:rsidR="009C3327" w:rsidRPr="0014053D" w:rsidRDefault="009C3327" w:rsidP="009C3327">
      <w:pPr>
        <w:spacing w:after="0" w:line="240" w:lineRule="auto"/>
        <w:jc w:val="both"/>
        <w:rPr>
          <w:rFonts w:eastAsia="Times New Roman" w:cstheme="minorHAnsi"/>
          <w:b/>
          <w:bCs/>
          <w:i/>
          <w:iCs/>
          <w:sz w:val="20"/>
          <w:szCs w:val="20"/>
          <w:lang w:eastAsia="pl-PL"/>
        </w:rPr>
      </w:pPr>
    </w:p>
    <w:p w14:paraId="12781B8A" w14:textId="1B3F60FD" w:rsidR="00266818" w:rsidRPr="00266818" w:rsidRDefault="009C3327" w:rsidP="00266818">
      <w:pPr>
        <w:spacing w:after="0" w:line="240" w:lineRule="auto"/>
        <w:jc w:val="both"/>
        <w:rPr>
          <w:rFonts w:eastAsia="Times New Roman" w:cstheme="minorHAnsi"/>
          <w:b/>
          <w:sz w:val="20"/>
          <w:szCs w:val="20"/>
          <w:lang w:eastAsia="pl-PL"/>
        </w:rPr>
      </w:pPr>
      <w:r w:rsidRPr="0014053D">
        <w:rPr>
          <w:rFonts w:eastAsia="Times New Roman" w:cstheme="minorHAnsi"/>
          <w:b/>
          <w:sz w:val="20"/>
          <w:szCs w:val="20"/>
          <w:lang w:eastAsia="pl-PL"/>
        </w:rPr>
        <w:t xml:space="preserve">        </w:t>
      </w:r>
      <w:r>
        <w:rPr>
          <w:rFonts w:eastAsia="Times New Roman" w:cstheme="minorHAnsi"/>
          <w:b/>
          <w:sz w:val="20"/>
          <w:szCs w:val="20"/>
          <w:lang w:eastAsia="pl-PL"/>
        </w:rPr>
        <w:t xml:space="preserve">    </w:t>
      </w:r>
      <w:r w:rsidRPr="0014053D">
        <w:rPr>
          <w:rFonts w:eastAsia="Times New Roman" w:cstheme="minorHAnsi"/>
          <w:b/>
          <w:sz w:val="20"/>
          <w:szCs w:val="20"/>
          <w:lang w:eastAsia="pl-PL"/>
        </w:rPr>
        <w:t xml:space="preserve"> ZAMAWIAJĄCY</w:t>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Pr>
          <w:rFonts w:eastAsia="Times New Roman" w:cstheme="minorHAnsi"/>
          <w:b/>
          <w:sz w:val="20"/>
          <w:szCs w:val="20"/>
          <w:lang w:eastAsia="pl-PL"/>
        </w:rPr>
        <w:t xml:space="preserve">         </w:t>
      </w:r>
      <w:r w:rsidRPr="0014053D">
        <w:rPr>
          <w:rFonts w:eastAsia="Times New Roman" w:cstheme="minorHAnsi"/>
          <w:b/>
          <w:sz w:val="20"/>
          <w:szCs w:val="20"/>
          <w:lang w:eastAsia="pl-PL"/>
        </w:rPr>
        <w:t xml:space="preserve">   </w:t>
      </w:r>
      <w:r w:rsidRPr="0014053D">
        <w:rPr>
          <w:rFonts w:cstheme="minorHAnsi"/>
          <w:b/>
          <w:sz w:val="20"/>
          <w:szCs w:val="20"/>
        </w:rPr>
        <w:t>WYKON</w:t>
      </w:r>
      <w:r w:rsidRPr="0014053D">
        <w:rPr>
          <w:rFonts w:eastAsia="Times New Roman" w:cstheme="minorHAnsi"/>
          <w:b/>
          <w:sz w:val="20"/>
          <w:szCs w:val="20"/>
          <w:lang w:eastAsia="pl-PL"/>
        </w:rPr>
        <w:t>AWC</w:t>
      </w:r>
      <w:r w:rsidR="00266818">
        <w:rPr>
          <w:rFonts w:eastAsia="Times New Roman" w:cstheme="minorHAnsi"/>
          <w:b/>
          <w:sz w:val="20"/>
          <w:szCs w:val="20"/>
          <w:lang w:eastAsia="pl-PL"/>
        </w:rPr>
        <w:t>A</w:t>
      </w:r>
      <w:r>
        <w:rPr>
          <w:rFonts w:eastAsia="Times New Roman" w:cstheme="minorHAnsi"/>
          <w:sz w:val="20"/>
          <w:szCs w:val="20"/>
          <w:lang w:eastAsia="pl-PL"/>
        </w:rPr>
        <w:t xml:space="preserve"> </w:t>
      </w:r>
      <w:r w:rsidRPr="0014053D">
        <w:rPr>
          <w:rFonts w:eastAsia="Times New Roman" w:cstheme="minorHAnsi"/>
          <w:sz w:val="20"/>
          <w:szCs w:val="20"/>
          <w:lang w:eastAsia="pl-PL"/>
        </w:rPr>
        <w:t>………………………………………….</w:t>
      </w:r>
      <w:r w:rsidRPr="0014053D">
        <w:rPr>
          <w:rFonts w:eastAsia="Times New Roman" w:cstheme="minorHAnsi"/>
          <w:sz w:val="20"/>
          <w:szCs w:val="20"/>
          <w:lang w:eastAsia="pl-PL"/>
        </w:rPr>
        <w:tab/>
      </w:r>
      <w:r w:rsidRPr="0014053D">
        <w:rPr>
          <w:rFonts w:eastAsia="Times New Roman" w:cstheme="minorHAnsi"/>
          <w:sz w:val="20"/>
          <w:szCs w:val="20"/>
          <w:lang w:eastAsia="pl-PL"/>
        </w:rPr>
        <w:tab/>
      </w:r>
      <w:r w:rsidRPr="0014053D">
        <w:rPr>
          <w:rFonts w:eastAsia="Times New Roman" w:cstheme="minorHAnsi"/>
          <w:sz w:val="20"/>
          <w:szCs w:val="20"/>
          <w:lang w:eastAsia="pl-PL"/>
        </w:rPr>
        <w:tab/>
      </w:r>
      <w:r w:rsidRPr="0014053D">
        <w:rPr>
          <w:rFonts w:eastAsia="Times New Roman" w:cstheme="minorHAnsi"/>
          <w:sz w:val="20"/>
          <w:szCs w:val="20"/>
          <w:lang w:eastAsia="pl-PL"/>
        </w:rPr>
        <w:tab/>
      </w:r>
      <w:r>
        <w:rPr>
          <w:rFonts w:eastAsia="Times New Roman" w:cstheme="minorHAnsi"/>
          <w:sz w:val="20"/>
          <w:szCs w:val="20"/>
          <w:lang w:eastAsia="pl-PL"/>
        </w:rPr>
        <w:t xml:space="preserve">                         </w:t>
      </w:r>
      <w:r w:rsidRPr="0014053D">
        <w:rPr>
          <w:rFonts w:eastAsia="Times New Roman" w:cstheme="minorHAnsi"/>
          <w:sz w:val="20"/>
          <w:szCs w:val="20"/>
          <w:lang w:eastAsia="pl-PL"/>
        </w:rPr>
        <w:t>……………………………………………….</w:t>
      </w:r>
    </w:p>
    <w:p w14:paraId="060DA003"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13432721"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1503F4A6"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58DE68D"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378E22C4"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2851ACE5"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428F3C83"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C616A7C"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52D854C4"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2D73CCC1"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AF2C40B"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22B54BC8"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60DC1A77"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77032C42"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9B344DA"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br w:type="page"/>
      </w:r>
    </w:p>
    <w:p w14:paraId="3F8F76F3" w14:textId="77777777" w:rsidR="00266818" w:rsidRDefault="00266818" w:rsidP="009A5099">
      <w:pPr>
        <w:spacing w:after="0" w:line="240" w:lineRule="auto"/>
        <w:jc w:val="center"/>
        <w:rPr>
          <w:rFonts w:ascii="Tahoma" w:eastAsia="Times New Roman" w:hAnsi="Tahoma" w:cs="Tahoma"/>
          <w:b/>
          <w:kern w:val="0"/>
          <w:sz w:val="20"/>
          <w:szCs w:val="20"/>
          <w:lang w:eastAsia="pl-PL"/>
          <w14:ligatures w14:val="none"/>
        </w:rPr>
      </w:pPr>
    </w:p>
    <w:p w14:paraId="3D65094E" w14:textId="49B4FE60"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Załącznik nr 2 do Umowy nr ……………………..</w:t>
      </w:r>
    </w:p>
    <w:p w14:paraId="6822D252"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bCs/>
          <w:kern w:val="0"/>
          <w:sz w:val="20"/>
          <w:szCs w:val="20"/>
          <w:lang w:eastAsia="pl-PL"/>
          <w14:ligatures w14:val="none"/>
        </w:rPr>
        <w:t>Osoby upoważnione do internetowej rejestracji zgłoszeń</w:t>
      </w:r>
      <w:r w:rsidRPr="009A5099">
        <w:rPr>
          <w:rFonts w:ascii="Tahoma" w:eastAsia="Times New Roman" w:hAnsi="Tahoma" w:cs="Tahoma"/>
          <w:b/>
          <w:bCs/>
          <w:kern w:val="0"/>
          <w:sz w:val="20"/>
          <w:szCs w:val="20"/>
          <w:vertAlign w:val="superscript"/>
          <w:lang w:eastAsia="pl-PL"/>
          <w14:ligatures w14:val="none"/>
        </w:rPr>
        <w:footnoteReference w:id="1"/>
      </w:r>
    </w:p>
    <w:p w14:paraId="1AEB7D97"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573DCF9D" w14:textId="77777777" w:rsidR="009A5099" w:rsidRPr="009A5099" w:rsidRDefault="009A5099" w:rsidP="009A5099">
      <w:pPr>
        <w:spacing w:after="0" w:line="240" w:lineRule="auto"/>
        <w:rPr>
          <w:rFonts w:ascii="Tahoma" w:eastAsia="Times New Roman" w:hAnsi="Tahoma" w:cs="Tahoma"/>
          <w:b/>
          <w:bCs/>
          <w:noProof/>
          <w:vanish/>
          <w:kern w:val="0"/>
          <w:sz w:val="20"/>
          <w:szCs w:val="20"/>
          <w:lang w:eastAsia="pl-PL"/>
          <w14:ligatures w14:val="none"/>
        </w:rPr>
      </w:pP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68"/>
        <w:gridCol w:w="1388"/>
        <w:gridCol w:w="1559"/>
        <w:gridCol w:w="1843"/>
        <w:gridCol w:w="1701"/>
        <w:gridCol w:w="2888"/>
      </w:tblGrid>
      <w:tr w:rsidR="009A5099" w:rsidRPr="009A5099" w14:paraId="5A125314" w14:textId="77777777" w:rsidTr="00BD39AA">
        <w:trPr>
          <w:trHeight w:val="851"/>
          <w:jc w:val="center"/>
        </w:trPr>
        <w:tc>
          <w:tcPr>
            <w:tcW w:w="368" w:type="dxa"/>
            <w:shd w:val="clear" w:color="000000" w:fill="FFFFFF"/>
            <w:vAlign w:val="center"/>
          </w:tcPr>
          <w:p w14:paraId="795297FE"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LP</w:t>
            </w:r>
          </w:p>
        </w:tc>
        <w:tc>
          <w:tcPr>
            <w:tcW w:w="1388" w:type="dxa"/>
            <w:shd w:val="clear" w:color="000000" w:fill="FFFFFF"/>
            <w:vAlign w:val="center"/>
          </w:tcPr>
          <w:p w14:paraId="709DE2EE"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IMIĘ</w:t>
            </w:r>
          </w:p>
        </w:tc>
        <w:tc>
          <w:tcPr>
            <w:tcW w:w="1559" w:type="dxa"/>
            <w:shd w:val="clear" w:color="000000" w:fill="FFFFFF"/>
            <w:vAlign w:val="center"/>
          </w:tcPr>
          <w:p w14:paraId="7417C7CF"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NAZWISKO</w:t>
            </w:r>
          </w:p>
        </w:tc>
        <w:tc>
          <w:tcPr>
            <w:tcW w:w="1843" w:type="dxa"/>
            <w:shd w:val="clear" w:color="000000" w:fill="FFFFFF"/>
            <w:vAlign w:val="center"/>
          </w:tcPr>
          <w:p w14:paraId="4F593A13"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STANOWISKO</w:t>
            </w:r>
          </w:p>
        </w:tc>
        <w:tc>
          <w:tcPr>
            <w:tcW w:w="1701" w:type="dxa"/>
            <w:shd w:val="clear" w:color="000000" w:fill="FFFFFF"/>
            <w:vAlign w:val="center"/>
          </w:tcPr>
          <w:p w14:paraId="2D15B7B5"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TELEFON</w:t>
            </w:r>
          </w:p>
        </w:tc>
        <w:tc>
          <w:tcPr>
            <w:tcW w:w="2888" w:type="dxa"/>
            <w:shd w:val="clear" w:color="000000" w:fill="FFFFFF"/>
            <w:vAlign w:val="center"/>
          </w:tcPr>
          <w:p w14:paraId="35355533"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EMAIL</w:t>
            </w:r>
          </w:p>
        </w:tc>
      </w:tr>
      <w:tr w:rsidR="009A5099" w:rsidRPr="009A5099" w14:paraId="0FD53ABB" w14:textId="77777777" w:rsidTr="00BD39AA">
        <w:trPr>
          <w:trHeight w:val="515"/>
          <w:jc w:val="center"/>
        </w:trPr>
        <w:tc>
          <w:tcPr>
            <w:tcW w:w="368" w:type="dxa"/>
            <w:vAlign w:val="center"/>
          </w:tcPr>
          <w:p w14:paraId="0C0A0009"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1</w:t>
            </w:r>
          </w:p>
        </w:tc>
        <w:tc>
          <w:tcPr>
            <w:tcW w:w="1388" w:type="dxa"/>
            <w:vAlign w:val="center"/>
          </w:tcPr>
          <w:p w14:paraId="76AFFD9B"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559" w:type="dxa"/>
            <w:vAlign w:val="center"/>
          </w:tcPr>
          <w:p w14:paraId="58A1272E"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843" w:type="dxa"/>
            <w:vAlign w:val="center"/>
          </w:tcPr>
          <w:p w14:paraId="396903ED"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701" w:type="dxa"/>
            <w:vAlign w:val="center"/>
          </w:tcPr>
          <w:p w14:paraId="0CC86A60"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2888" w:type="dxa"/>
            <w:vAlign w:val="center"/>
          </w:tcPr>
          <w:p w14:paraId="7FA59F17"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r>
      <w:tr w:rsidR="009A5099" w:rsidRPr="009A5099" w14:paraId="3E78F26F" w14:textId="77777777" w:rsidTr="00BD39AA">
        <w:trPr>
          <w:trHeight w:val="551"/>
          <w:jc w:val="center"/>
        </w:trPr>
        <w:tc>
          <w:tcPr>
            <w:tcW w:w="368" w:type="dxa"/>
            <w:vAlign w:val="center"/>
          </w:tcPr>
          <w:p w14:paraId="023AD7B4"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2</w:t>
            </w:r>
          </w:p>
        </w:tc>
        <w:tc>
          <w:tcPr>
            <w:tcW w:w="1388" w:type="dxa"/>
            <w:vAlign w:val="center"/>
          </w:tcPr>
          <w:p w14:paraId="2671B79C"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559" w:type="dxa"/>
            <w:vAlign w:val="center"/>
          </w:tcPr>
          <w:p w14:paraId="739D9D62"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843" w:type="dxa"/>
            <w:vAlign w:val="center"/>
          </w:tcPr>
          <w:p w14:paraId="00ABB4E9"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701" w:type="dxa"/>
            <w:vAlign w:val="center"/>
          </w:tcPr>
          <w:p w14:paraId="56480F4E"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2888" w:type="dxa"/>
            <w:vAlign w:val="center"/>
          </w:tcPr>
          <w:p w14:paraId="25801A2D"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r>
    </w:tbl>
    <w:p w14:paraId="40F96E1B" w14:textId="77777777" w:rsidR="009A5099" w:rsidRPr="009A5099" w:rsidRDefault="009A5099" w:rsidP="009A5099">
      <w:pPr>
        <w:spacing w:after="0" w:line="240" w:lineRule="auto"/>
        <w:ind w:left="180"/>
        <w:rPr>
          <w:rFonts w:ascii="Tahoma" w:eastAsia="Times New Roman" w:hAnsi="Tahoma" w:cs="Tahoma"/>
          <w:kern w:val="0"/>
          <w:sz w:val="20"/>
          <w:szCs w:val="20"/>
          <w:lang w:eastAsia="pl-PL"/>
          <w14:ligatures w14:val="none"/>
        </w:rPr>
      </w:pPr>
    </w:p>
    <w:p w14:paraId="3C01DD3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E909E43" w14:textId="77777777" w:rsidR="009A5099" w:rsidRPr="009A5099" w:rsidRDefault="009A5099" w:rsidP="009A5099">
      <w:pPr>
        <w:keepNext/>
        <w:tabs>
          <w:tab w:val="left" w:pos="2410"/>
        </w:tabs>
        <w:spacing w:after="0" w:line="240" w:lineRule="auto"/>
        <w:jc w:val="both"/>
        <w:outlineLvl w:val="3"/>
        <w:rPr>
          <w:rFonts w:ascii="Tahoma" w:eastAsia="Times New Roman" w:hAnsi="Tahoma" w:cs="Tahoma"/>
          <w:kern w:val="0"/>
          <w:sz w:val="20"/>
          <w:szCs w:val="20"/>
          <w:lang w:eastAsia="pl-PL"/>
          <w14:ligatures w14:val="none"/>
        </w:rPr>
      </w:pPr>
    </w:p>
    <w:p w14:paraId="7D143FE9"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CE4CA1B"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402A160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99C929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6B0889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D74EB9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397FA91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186ED6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04FB4D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CDA275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825645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D874F20"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AF3393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FE6F4D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A4B60FA"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8D4293E"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E3F01DE"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2379365"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91E32F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6967DE3"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6682882"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4E6E22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87F1E0D"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FB0CCF0"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CB2E27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5A6A973"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5BF7FC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E962825"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18F0375"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6848E8D"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0BA3D30"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br w:type="page"/>
      </w:r>
    </w:p>
    <w:p w14:paraId="43CA4476"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Załącznik nr 3 do Umowy nr </w:t>
      </w:r>
      <w:r w:rsidRPr="009A5099">
        <w:rPr>
          <w:rFonts w:ascii="Tahoma" w:eastAsia="Times New Roman" w:hAnsi="Tahoma" w:cs="Tahoma"/>
          <w:b/>
          <w:bCs/>
          <w:kern w:val="0"/>
          <w:sz w:val="20"/>
          <w:szCs w:val="20"/>
          <w:lang w:eastAsia="pl-PL"/>
          <w14:ligatures w14:val="none"/>
        </w:rPr>
        <w:t>…………………………</w:t>
      </w:r>
    </w:p>
    <w:p w14:paraId="41B13D88"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bCs/>
          <w:kern w:val="0"/>
          <w:sz w:val="20"/>
          <w:szCs w:val="20"/>
          <w:lang w:eastAsia="pl-PL"/>
          <w14:ligatures w14:val="none"/>
        </w:rPr>
        <w:t>Lista modułów oprogramowania objętych umową</w:t>
      </w:r>
    </w:p>
    <w:p w14:paraId="47925C01"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
        <w:gridCol w:w="6890"/>
        <w:gridCol w:w="1752"/>
      </w:tblGrid>
      <w:tr w:rsidR="009A5099" w:rsidRPr="009A5099" w14:paraId="2B70F48B" w14:textId="77777777" w:rsidTr="00BD39AA">
        <w:trPr>
          <w:trHeight w:val="284"/>
        </w:trPr>
        <w:tc>
          <w:tcPr>
            <w:tcW w:w="231" w:type="pct"/>
            <w:vAlign w:val="center"/>
            <w:hideMark/>
          </w:tcPr>
          <w:p w14:paraId="54E064C9" w14:textId="77777777" w:rsidR="009A5099" w:rsidRPr="009A5099" w:rsidRDefault="009A5099" w:rsidP="009A5099">
            <w:pPr>
              <w:spacing w:after="0" w:line="240" w:lineRule="auto"/>
              <w:jc w:val="center"/>
              <w:rPr>
                <w:rFonts w:ascii="Tahoma" w:eastAsia="Times New Roman" w:hAnsi="Tahoma" w:cs="Tahoma"/>
                <w:b/>
                <w:bCs/>
                <w:kern w:val="0"/>
                <w:sz w:val="16"/>
                <w:szCs w:val="20"/>
                <w:lang w:eastAsia="pl-PL"/>
                <w14:ligatures w14:val="none"/>
              </w:rPr>
            </w:pPr>
            <w:r w:rsidRPr="009A5099">
              <w:rPr>
                <w:rFonts w:ascii="Tahoma" w:eastAsia="Times New Roman" w:hAnsi="Tahoma" w:cs="Tahoma"/>
                <w:b/>
                <w:bCs/>
                <w:kern w:val="0"/>
                <w:sz w:val="16"/>
                <w:szCs w:val="20"/>
                <w:lang w:eastAsia="pl-PL"/>
                <w14:ligatures w14:val="none"/>
              </w:rPr>
              <w:t>Lp</w:t>
            </w:r>
          </w:p>
        </w:tc>
        <w:tc>
          <w:tcPr>
            <w:tcW w:w="3802" w:type="pct"/>
            <w:vAlign w:val="center"/>
            <w:hideMark/>
          </w:tcPr>
          <w:p w14:paraId="3F87455E" w14:textId="77777777" w:rsidR="009A5099" w:rsidRPr="009A5099" w:rsidRDefault="009A5099" w:rsidP="009A5099">
            <w:pPr>
              <w:spacing w:after="0" w:line="240" w:lineRule="auto"/>
              <w:jc w:val="center"/>
              <w:rPr>
                <w:rFonts w:ascii="Tahoma" w:eastAsia="Times New Roman" w:hAnsi="Tahoma" w:cs="Tahoma"/>
                <w:b/>
                <w:bCs/>
                <w:kern w:val="0"/>
                <w:sz w:val="16"/>
                <w:szCs w:val="20"/>
                <w:lang w:eastAsia="pl-PL"/>
                <w14:ligatures w14:val="none"/>
              </w:rPr>
            </w:pPr>
            <w:r w:rsidRPr="009A5099">
              <w:rPr>
                <w:rFonts w:ascii="Tahoma" w:eastAsia="Times New Roman" w:hAnsi="Tahoma" w:cs="Tahoma"/>
                <w:b/>
                <w:bCs/>
                <w:kern w:val="0"/>
                <w:sz w:val="16"/>
                <w:szCs w:val="20"/>
                <w:lang w:eastAsia="pl-PL"/>
                <w14:ligatures w14:val="none"/>
              </w:rPr>
              <w:t xml:space="preserve">Nazwa modułu/funkcjonalności </w:t>
            </w:r>
          </w:p>
        </w:tc>
        <w:tc>
          <w:tcPr>
            <w:tcW w:w="967" w:type="pct"/>
            <w:vAlign w:val="center"/>
            <w:hideMark/>
          </w:tcPr>
          <w:p w14:paraId="437CF287" w14:textId="77777777" w:rsidR="009A5099" w:rsidRPr="009A5099" w:rsidRDefault="009A5099" w:rsidP="009A5099">
            <w:pPr>
              <w:spacing w:after="0" w:line="240" w:lineRule="auto"/>
              <w:jc w:val="center"/>
              <w:rPr>
                <w:rFonts w:ascii="Tahoma" w:eastAsia="Times New Roman" w:hAnsi="Tahoma" w:cs="Tahoma"/>
                <w:b/>
                <w:bCs/>
                <w:kern w:val="0"/>
                <w:sz w:val="16"/>
                <w:szCs w:val="20"/>
                <w:lang w:eastAsia="pl-PL"/>
                <w14:ligatures w14:val="none"/>
              </w:rPr>
            </w:pPr>
            <w:r w:rsidRPr="009A5099">
              <w:rPr>
                <w:rFonts w:ascii="Tahoma" w:eastAsia="Times New Roman" w:hAnsi="Tahoma" w:cs="Tahoma"/>
                <w:b/>
                <w:bCs/>
                <w:kern w:val="0"/>
                <w:sz w:val="16"/>
                <w:szCs w:val="20"/>
                <w:lang w:eastAsia="pl-PL"/>
                <w14:ligatures w14:val="none"/>
              </w:rPr>
              <w:t>Typ Licencjonowania</w:t>
            </w:r>
          </w:p>
        </w:tc>
      </w:tr>
      <w:tr w:rsidR="009A5099" w:rsidRPr="009A5099" w14:paraId="78AD3A48" w14:textId="77777777" w:rsidTr="00BD39AA">
        <w:trPr>
          <w:trHeight w:val="284"/>
        </w:trPr>
        <w:tc>
          <w:tcPr>
            <w:tcW w:w="231" w:type="pct"/>
            <w:vAlign w:val="center"/>
            <w:hideMark/>
          </w:tcPr>
          <w:p w14:paraId="2762479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w:t>
            </w:r>
          </w:p>
        </w:tc>
        <w:tc>
          <w:tcPr>
            <w:tcW w:w="3802" w:type="pct"/>
            <w:vAlign w:val="center"/>
            <w:hideMark/>
          </w:tcPr>
          <w:p w14:paraId="0062716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Finanse-Księgowość (zawiera: Rozszerzony System Wspomagania Decyzji, Windykację, Wypożyczanie dokumentów RS/RZ, Umowy długoterminowe z dostawcami)</w:t>
            </w:r>
          </w:p>
        </w:tc>
        <w:tc>
          <w:tcPr>
            <w:tcW w:w="967" w:type="pct"/>
            <w:vAlign w:val="center"/>
            <w:hideMark/>
          </w:tcPr>
          <w:p w14:paraId="5BA58A0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68E40763" w14:textId="77777777" w:rsidTr="00BD39AA">
        <w:trPr>
          <w:trHeight w:val="284"/>
        </w:trPr>
        <w:tc>
          <w:tcPr>
            <w:tcW w:w="231" w:type="pct"/>
            <w:vAlign w:val="center"/>
            <w:hideMark/>
          </w:tcPr>
          <w:p w14:paraId="28A1E18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w:t>
            </w:r>
          </w:p>
        </w:tc>
        <w:tc>
          <w:tcPr>
            <w:tcW w:w="3802" w:type="pct"/>
            <w:vAlign w:val="center"/>
            <w:hideMark/>
          </w:tcPr>
          <w:p w14:paraId="6555DE2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Rejestr Sprzedaży</w:t>
            </w:r>
          </w:p>
        </w:tc>
        <w:tc>
          <w:tcPr>
            <w:tcW w:w="967" w:type="pct"/>
            <w:vAlign w:val="center"/>
            <w:hideMark/>
          </w:tcPr>
          <w:p w14:paraId="2A39079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77140CC" w14:textId="77777777" w:rsidTr="00BD39AA">
        <w:trPr>
          <w:trHeight w:val="284"/>
        </w:trPr>
        <w:tc>
          <w:tcPr>
            <w:tcW w:w="231" w:type="pct"/>
            <w:vAlign w:val="center"/>
            <w:hideMark/>
          </w:tcPr>
          <w:p w14:paraId="0EFC464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w:t>
            </w:r>
          </w:p>
        </w:tc>
        <w:tc>
          <w:tcPr>
            <w:tcW w:w="3802" w:type="pct"/>
            <w:vAlign w:val="center"/>
            <w:hideMark/>
          </w:tcPr>
          <w:p w14:paraId="7F208EB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Rejestr Zakupów</w:t>
            </w:r>
          </w:p>
        </w:tc>
        <w:tc>
          <w:tcPr>
            <w:tcW w:w="967" w:type="pct"/>
            <w:vAlign w:val="center"/>
            <w:hideMark/>
          </w:tcPr>
          <w:p w14:paraId="1F1017E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9669A47" w14:textId="77777777" w:rsidTr="00BD39AA">
        <w:trPr>
          <w:trHeight w:val="284"/>
        </w:trPr>
        <w:tc>
          <w:tcPr>
            <w:tcW w:w="231" w:type="pct"/>
            <w:vAlign w:val="center"/>
            <w:hideMark/>
          </w:tcPr>
          <w:p w14:paraId="5ECFAA13"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w:t>
            </w:r>
          </w:p>
        </w:tc>
        <w:tc>
          <w:tcPr>
            <w:tcW w:w="3802" w:type="pct"/>
            <w:vAlign w:val="center"/>
            <w:hideMark/>
          </w:tcPr>
          <w:p w14:paraId="5FBC7E2E"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Koszty</w:t>
            </w:r>
          </w:p>
        </w:tc>
        <w:tc>
          <w:tcPr>
            <w:tcW w:w="967" w:type="pct"/>
            <w:vAlign w:val="center"/>
            <w:hideMark/>
          </w:tcPr>
          <w:p w14:paraId="5D419E6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7016243" w14:textId="77777777" w:rsidTr="00BD39AA">
        <w:trPr>
          <w:trHeight w:val="284"/>
        </w:trPr>
        <w:tc>
          <w:tcPr>
            <w:tcW w:w="231" w:type="pct"/>
            <w:vAlign w:val="center"/>
            <w:hideMark/>
          </w:tcPr>
          <w:p w14:paraId="30396CD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w:t>
            </w:r>
          </w:p>
        </w:tc>
        <w:tc>
          <w:tcPr>
            <w:tcW w:w="3802" w:type="pct"/>
            <w:vAlign w:val="center"/>
            <w:hideMark/>
          </w:tcPr>
          <w:p w14:paraId="2612104F"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Kasa</w:t>
            </w:r>
          </w:p>
        </w:tc>
        <w:tc>
          <w:tcPr>
            <w:tcW w:w="967" w:type="pct"/>
            <w:vAlign w:val="center"/>
            <w:hideMark/>
          </w:tcPr>
          <w:p w14:paraId="1E087F1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1D5558A" w14:textId="77777777" w:rsidTr="00BD39AA">
        <w:trPr>
          <w:trHeight w:val="284"/>
        </w:trPr>
        <w:tc>
          <w:tcPr>
            <w:tcW w:w="231" w:type="pct"/>
            <w:vAlign w:val="center"/>
            <w:hideMark/>
          </w:tcPr>
          <w:p w14:paraId="1B237F4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6.</w:t>
            </w:r>
          </w:p>
        </w:tc>
        <w:tc>
          <w:tcPr>
            <w:tcW w:w="3802" w:type="pct"/>
            <w:vAlign w:val="center"/>
            <w:hideMark/>
          </w:tcPr>
          <w:p w14:paraId="3BD79A7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Gospodarka Magazynowo-Materiałowa</w:t>
            </w:r>
          </w:p>
        </w:tc>
        <w:tc>
          <w:tcPr>
            <w:tcW w:w="967" w:type="pct"/>
            <w:vAlign w:val="center"/>
            <w:hideMark/>
          </w:tcPr>
          <w:p w14:paraId="594CC95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F41AECF" w14:textId="77777777" w:rsidTr="00BD39AA">
        <w:trPr>
          <w:trHeight w:val="284"/>
        </w:trPr>
        <w:tc>
          <w:tcPr>
            <w:tcW w:w="231" w:type="pct"/>
            <w:vAlign w:val="center"/>
            <w:hideMark/>
          </w:tcPr>
          <w:p w14:paraId="203F72C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7.</w:t>
            </w:r>
          </w:p>
        </w:tc>
        <w:tc>
          <w:tcPr>
            <w:tcW w:w="3802" w:type="pct"/>
            <w:vAlign w:val="center"/>
            <w:hideMark/>
          </w:tcPr>
          <w:p w14:paraId="3D237956"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Środki Trwałe</w:t>
            </w:r>
          </w:p>
        </w:tc>
        <w:tc>
          <w:tcPr>
            <w:tcW w:w="967" w:type="pct"/>
            <w:vAlign w:val="center"/>
            <w:hideMark/>
          </w:tcPr>
          <w:p w14:paraId="14F2BCC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D379E37" w14:textId="77777777" w:rsidTr="00BD39AA">
        <w:trPr>
          <w:trHeight w:val="284"/>
        </w:trPr>
        <w:tc>
          <w:tcPr>
            <w:tcW w:w="231" w:type="pct"/>
            <w:vAlign w:val="center"/>
            <w:hideMark/>
          </w:tcPr>
          <w:p w14:paraId="55DC06B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8.</w:t>
            </w:r>
          </w:p>
        </w:tc>
        <w:tc>
          <w:tcPr>
            <w:tcW w:w="3802" w:type="pct"/>
            <w:vAlign w:val="center"/>
            <w:hideMark/>
          </w:tcPr>
          <w:p w14:paraId="74FAEB0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Kadry (zawiera: Pobieranie e-ZLA do Płac, Obsługę szkoleń)</w:t>
            </w:r>
          </w:p>
        </w:tc>
        <w:tc>
          <w:tcPr>
            <w:tcW w:w="967" w:type="pct"/>
            <w:vAlign w:val="center"/>
            <w:hideMark/>
          </w:tcPr>
          <w:p w14:paraId="5916729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B0BA7A6" w14:textId="77777777" w:rsidTr="00BD39AA">
        <w:trPr>
          <w:trHeight w:val="284"/>
        </w:trPr>
        <w:tc>
          <w:tcPr>
            <w:tcW w:w="231" w:type="pct"/>
            <w:vAlign w:val="center"/>
            <w:hideMark/>
          </w:tcPr>
          <w:p w14:paraId="69BD921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9.</w:t>
            </w:r>
          </w:p>
        </w:tc>
        <w:tc>
          <w:tcPr>
            <w:tcW w:w="3802" w:type="pct"/>
            <w:vAlign w:val="center"/>
            <w:hideMark/>
          </w:tcPr>
          <w:p w14:paraId="289BAFE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Płace</w:t>
            </w:r>
          </w:p>
        </w:tc>
        <w:tc>
          <w:tcPr>
            <w:tcW w:w="967" w:type="pct"/>
            <w:vAlign w:val="center"/>
            <w:hideMark/>
          </w:tcPr>
          <w:p w14:paraId="77B87920"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27A15E2" w14:textId="77777777" w:rsidTr="00BD39AA">
        <w:trPr>
          <w:trHeight w:val="284"/>
        </w:trPr>
        <w:tc>
          <w:tcPr>
            <w:tcW w:w="231" w:type="pct"/>
            <w:vAlign w:val="center"/>
            <w:hideMark/>
          </w:tcPr>
          <w:p w14:paraId="092B823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10.</w:t>
            </w:r>
          </w:p>
        </w:tc>
        <w:tc>
          <w:tcPr>
            <w:tcW w:w="3802" w:type="pct"/>
            <w:vAlign w:val="center"/>
            <w:hideMark/>
          </w:tcPr>
          <w:p w14:paraId="652F5C0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Ewidencja Czasu Pracy (Grafik)</w:t>
            </w:r>
          </w:p>
        </w:tc>
        <w:tc>
          <w:tcPr>
            <w:tcW w:w="967" w:type="pct"/>
            <w:vAlign w:val="center"/>
            <w:hideMark/>
          </w:tcPr>
          <w:p w14:paraId="64E9A55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D0CBAC3" w14:textId="77777777" w:rsidTr="00BD39AA">
        <w:trPr>
          <w:trHeight w:val="284"/>
        </w:trPr>
        <w:tc>
          <w:tcPr>
            <w:tcW w:w="231" w:type="pct"/>
            <w:vAlign w:val="center"/>
            <w:hideMark/>
          </w:tcPr>
          <w:p w14:paraId="50A6804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11.</w:t>
            </w:r>
          </w:p>
        </w:tc>
        <w:tc>
          <w:tcPr>
            <w:tcW w:w="3802" w:type="pct"/>
            <w:vAlign w:val="center"/>
            <w:hideMark/>
          </w:tcPr>
          <w:p w14:paraId="1E940354"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Zdarzenia Medyczne</w:t>
            </w:r>
          </w:p>
        </w:tc>
        <w:tc>
          <w:tcPr>
            <w:tcW w:w="967" w:type="pct"/>
            <w:vAlign w:val="center"/>
            <w:hideMark/>
          </w:tcPr>
          <w:p w14:paraId="2F5077B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DAD78CE" w14:textId="77777777" w:rsidTr="00BD39AA">
        <w:trPr>
          <w:trHeight w:val="284"/>
        </w:trPr>
        <w:tc>
          <w:tcPr>
            <w:tcW w:w="231" w:type="pct"/>
            <w:vAlign w:val="center"/>
            <w:hideMark/>
          </w:tcPr>
          <w:p w14:paraId="2C658F2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12.</w:t>
            </w:r>
          </w:p>
        </w:tc>
        <w:tc>
          <w:tcPr>
            <w:tcW w:w="3802" w:type="pct"/>
            <w:vAlign w:val="center"/>
            <w:hideMark/>
          </w:tcPr>
          <w:p w14:paraId="4F327E00"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Ruch Chorych (Izba Przyjęć, Oddziały, Statystyka Medyczna, Zlecenia, Rozliczenia z NFZ)</w:t>
            </w:r>
          </w:p>
        </w:tc>
        <w:tc>
          <w:tcPr>
            <w:tcW w:w="967" w:type="pct"/>
            <w:vAlign w:val="center"/>
            <w:hideMark/>
          </w:tcPr>
          <w:p w14:paraId="5F1898D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6A8584BF" w14:textId="77777777" w:rsidTr="00BD39AA">
        <w:trPr>
          <w:trHeight w:val="284"/>
        </w:trPr>
        <w:tc>
          <w:tcPr>
            <w:tcW w:w="231" w:type="pct"/>
            <w:vAlign w:val="center"/>
            <w:hideMark/>
          </w:tcPr>
          <w:p w14:paraId="13004FDB"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13.</w:t>
            </w:r>
          </w:p>
        </w:tc>
        <w:tc>
          <w:tcPr>
            <w:tcW w:w="3802" w:type="pct"/>
            <w:vAlign w:val="center"/>
            <w:hideMark/>
          </w:tcPr>
          <w:p w14:paraId="0E042FF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Rejestracja, Gabinety, Statystyka Medyczna, Zlecenia, Rozliczenia z NFZ</w:t>
            </w:r>
          </w:p>
        </w:tc>
        <w:tc>
          <w:tcPr>
            <w:tcW w:w="967" w:type="pct"/>
            <w:vAlign w:val="center"/>
            <w:hideMark/>
          </w:tcPr>
          <w:p w14:paraId="51B010E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3AFC071" w14:textId="77777777" w:rsidTr="00BD39AA">
        <w:trPr>
          <w:trHeight w:val="284"/>
        </w:trPr>
        <w:tc>
          <w:tcPr>
            <w:tcW w:w="231" w:type="pct"/>
            <w:vAlign w:val="center"/>
            <w:hideMark/>
          </w:tcPr>
          <w:p w14:paraId="1F4285E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14.</w:t>
            </w:r>
          </w:p>
        </w:tc>
        <w:tc>
          <w:tcPr>
            <w:tcW w:w="3802" w:type="pct"/>
            <w:vAlign w:val="center"/>
            <w:hideMark/>
          </w:tcPr>
          <w:p w14:paraId="5616D13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Apteka</w:t>
            </w:r>
          </w:p>
        </w:tc>
        <w:tc>
          <w:tcPr>
            <w:tcW w:w="967" w:type="pct"/>
            <w:vAlign w:val="center"/>
            <w:hideMark/>
          </w:tcPr>
          <w:p w14:paraId="4464377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83D44DD" w14:textId="77777777" w:rsidTr="00BD39AA">
        <w:trPr>
          <w:trHeight w:val="284"/>
        </w:trPr>
        <w:tc>
          <w:tcPr>
            <w:tcW w:w="231" w:type="pct"/>
            <w:vAlign w:val="center"/>
            <w:hideMark/>
          </w:tcPr>
          <w:p w14:paraId="1876997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15.</w:t>
            </w:r>
          </w:p>
        </w:tc>
        <w:tc>
          <w:tcPr>
            <w:tcW w:w="3802" w:type="pct"/>
            <w:vAlign w:val="center"/>
            <w:hideMark/>
          </w:tcPr>
          <w:p w14:paraId="18E9A7E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Apteczka Oddziałowa</w:t>
            </w:r>
          </w:p>
        </w:tc>
        <w:tc>
          <w:tcPr>
            <w:tcW w:w="967" w:type="pct"/>
            <w:vAlign w:val="center"/>
            <w:hideMark/>
          </w:tcPr>
          <w:p w14:paraId="56DBC5B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272EC10" w14:textId="77777777" w:rsidTr="00BD39AA">
        <w:trPr>
          <w:trHeight w:val="284"/>
        </w:trPr>
        <w:tc>
          <w:tcPr>
            <w:tcW w:w="231" w:type="pct"/>
            <w:vAlign w:val="center"/>
            <w:hideMark/>
          </w:tcPr>
          <w:p w14:paraId="7187B96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16.</w:t>
            </w:r>
          </w:p>
        </w:tc>
        <w:tc>
          <w:tcPr>
            <w:tcW w:w="3802" w:type="pct"/>
            <w:vAlign w:val="center"/>
            <w:hideMark/>
          </w:tcPr>
          <w:p w14:paraId="7EDFE267"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Blok Operacyjny</w:t>
            </w:r>
          </w:p>
        </w:tc>
        <w:tc>
          <w:tcPr>
            <w:tcW w:w="967" w:type="pct"/>
            <w:vAlign w:val="center"/>
            <w:hideMark/>
          </w:tcPr>
          <w:p w14:paraId="6DFD88B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05EE5A3" w14:textId="77777777" w:rsidTr="00BD39AA">
        <w:trPr>
          <w:trHeight w:val="284"/>
        </w:trPr>
        <w:tc>
          <w:tcPr>
            <w:tcW w:w="231" w:type="pct"/>
            <w:vAlign w:val="center"/>
            <w:hideMark/>
          </w:tcPr>
          <w:p w14:paraId="7DD6E6F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17.</w:t>
            </w:r>
          </w:p>
        </w:tc>
        <w:tc>
          <w:tcPr>
            <w:tcW w:w="3802" w:type="pct"/>
            <w:vAlign w:val="center"/>
            <w:hideMark/>
          </w:tcPr>
          <w:p w14:paraId="3867AB0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Blok Porodowy</w:t>
            </w:r>
          </w:p>
        </w:tc>
        <w:tc>
          <w:tcPr>
            <w:tcW w:w="967" w:type="pct"/>
            <w:vAlign w:val="center"/>
            <w:hideMark/>
          </w:tcPr>
          <w:p w14:paraId="7C19445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2F807C70" w14:textId="77777777" w:rsidTr="00BD39AA">
        <w:trPr>
          <w:trHeight w:val="284"/>
        </w:trPr>
        <w:tc>
          <w:tcPr>
            <w:tcW w:w="231" w:type="pct"/>
            <w:vAlign w:val="center"/>
            <w:hideMark/>
          </w:tcPr>
          <w:p w14:paraId="039C952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18.</w:t>
            </w:r>
          </w:p>
        </w:tc>
        <w:tc>
          <w:tcPr>
            <w:tcW w:w="3802" w:type="pct"/>
            <w:vAlign w:val="center"/>
            <w:hideMark/>
          </w:tcPr>
          <w:p w14:paraId="2911D0A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Tygodniowy plan operacji</w:t>
            </w:r>
          </w:p>
        </w:tc>
        <w:tc>
          <w:tcPr>
            <w:tcW w:w="967" w:type="pct"/>
            <w:vAlign w:val="center"/>
            <w:hideMark/>
          </w:tcPr>
          <w:p w14:paraId="2B7E835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2AC0EBE" w14:textId="77777777" w:rsidTr="00BD39AA">
        <w:trPr>
          <w:trHeight w:val="284"/>
        </w:trPr>
        <w:tc>
          <w:tcPr>
            <w:tcW w:w="231" w:type="pct"/>
            <w:vAlign w:val="center"/>
            <w:hideMark/>
          </w:tcPr>
          <w:p w14:paraId="6F32AF7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19.</w:t>
            </w:r>
          </w:p>
        </w:tc>
        <w:tc>
          <w:tcPr>
            <w:tcW w:w="3802" w:type="pct"/>
            <w:vAlign w:val="center"/>
            <w:hideMark/>
          </w:tcPr>
          <w:p w14:paraId="0683A10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Pracownia Diagnostyczna</w:t>
            </w:r>
          </w:p>
        </w:tc>
        <w:tc>
          <w:tcPr>
            <w:tcW w:w="967" w:type="pct"/>
            <w:vAlign w:val="center"/>
            <w:hideMark/>
          </w:tcPr>
          <w:p w14:paraId="02C5A08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6172ED2" w14:textId="77777777" w:rsidTr="00BD39AA">
        <w:trPr>
          <w:trHeight w:val="284"/>
        </w:trPr>
        <w:tc>
          <w:tcPr>
            <w:tcW w:w="231" w:type="pct"/>
            <w:vAlign w:val="center"/>
            <w:hideMark/>
          </w:tcPr>
          <w:p w14:paraId="4DBE759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20.</w:t>
            </w:r>
          </w:p>
        </w:tc>
        <w:tc>
          <w:tcPr>
            <w:tcW w:w="3802" w:type="pct"/>
            <w:vAlign w:val="center"/>
            <w:hideMark/>
          </w:tcPr>
          <w:p w14:paraId="1EB278F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Zakażenia Szpitalne</w:t>
            </w:r>
          </w:p>
        </w:tc>
        <w:tc>
          <w:tcPr>
            <w:tcW w:w="967" w:type="pct"/>
            <w:vAlign w:val="center"/>
            <w:hideMark/>
          </w:tcPr>
          <w:p w14:paraId="3FD7D51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2B63EE1" w14:textId="77777777" w:rsidTr="00BD39AA">
        <w:trPr>
          <w:trHeight w:val="284"/>
        </w:trPr>
        <w:tc>
          <w:tcPr>
            <w:tcW w:w="231" w:type="pct"/>
            <w:vAlign w:val="center"/>
            <w:hideMark/>
          </w:tcPr>
          <w:p w14:paraId="526C091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21.</w:t>
            </w:r>
          </w:p>
        </w:tc>
        <w:tc>
          <w:tcPr>
            <w:tcW w:w="3802" w:type="pct"/>
            <w:vAlign w:val="center"/>
            <w:hideMark/>
          </w:tcPr>
          <w:p w14:paraId="15A609F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e-Wnioski</w:t>
            </w:r>
          </w:p>
        </w:tc>
        <w:tc>
          <w:tcPr>
            <w:tcW w:w="967" w:type="pct"/>
            <w:vAlign w:val="center"/>
            <w:hideMark/>
          </w:tcPr>
          <w:p w14:paraId="1DD9AC5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1C9ACF1E" w14:textId="77777777" w:rsidTr="00BD39AA">
        <w:trPr>
          <w:trHeight w:val="284"/>
        </w:trPr>
        <w:tc>
          <w:tcPr>
            <w:tcW w:w="231" w:type="pct"/>
            <w:vAlign w:val="center"/>
            <w:hideMark/>
          </w:tcPr>
          <w:p w14:paraId="6497286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22.</w:t>
            </w:r>
          </w:p>
        </w:tc>
        <w:tc>
          <w:tcPr>
            <w:tcW w:w="3802" w:type="pct"/>
            <w:vAlign w:val="center"/>
            <w:hideMark/>
          </w:tcPr>
          <w:p w14:paraId="15F71D5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Zarządzanie Dokumentacją Medyczną</w:t>
            </w:r>
          </w:p>
        </w:tc>
        <w:tc>
          <w:tcPr>
            <w:tcW w:w="967" w:type="pct"/>
            <w:vAlign w:val="center"/>
            <w:hideMark/>
          </w:tcPr>
          <w:p w14:paraId="442D657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165A41E" w14:textId="77777777" w:rsidTr="00BD39AA">
        <w:trPr>
          <w:trHeight w:val="284"/>
        </w:trPr>
        <w:tc>
          <w:tcPr>
            <w:tcW w:w="231" w:type="pct"/>
            <w:vAlign w:val="center"/>
            <w:hideMark/>
          </w:tcPr>
          <w:p w14:paraId="7A08648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23.</w:t>
            </w:r>
          </w:p>
        </w:tc>
        <w:tc>
          <w:tcPr>
            <w:tcW w:w="3802" w:type="pct"/>
            <w:vAlign w:val="center"/>
            <w:hideMark/>
          </w:tcPr>
          <w:p w14:paraId="2F0646F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Repozytorium Elektronicznej Dokumentacji Medycznej (AMDX)</w:t>
            </w:r>
          </w:p>
        </w:tc>
        <w:tc>
          <w:tcPr>
            <w:tcW w:w="967" w:type="pct"/>
            <w:vAlign w:val="center"/>
            <w:hideMark/>
          </w:tcPr>
          <w:p w14:paraId="1EDD788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12A2F309" w14:textId="77777777" w:rsidTr="00BD39AA">
        <w:trPr>
          <w:trHeight w:val="284"/>
        </w:trPr>
        <w:tc>
          <w:tcPr>
            <w:tcW w:w="231" w:type="pct"/>
            <w:vAlign w:val="center"/>
            <w:hideMark/>
          </w:tcPr>
          <w:p w14:paraId="2355DAE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24.</w:t>
            </w:r>
          </w:p>
        </w:tc>
        <w:tc>
          <w:tcPr>
            <w:tcW w:w="3802" w:type="pct"/>
            <w:vAlign w:val="center"/>
            <w:hideMark/>
          </w:tcPr>
          <w:p w14:paraId="2FBBBF1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Rehabilitacja (z Kartą Opieki Fizjoterapeutycznej)</w:t>
            </w:r>
          </w:p>
        </w:tc>
        <w:tc>
          <w:tcPr>
            <w:tcW w:w="967" w:type="pct"/>
            <w:vAlign w:val="center"/>
            <w:hideMark/>
          </w:tcPr>
          <w:p w14:paraId="509F844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1EF82837" w14:textId="77777777" w:rsidTr="00BD39AA">
        <w:trPr>
          <w:trHeight w:val="284"/>
        </w:trPr>
        <w:tc>
          <w:tcPr>
            <w:tcW w:w="231" w:type="pct"/>
            <w:vAlign w:val="center"/>
            <w:hideMark/>
          </w:tcPr>
          <w:p w14:paraId="1052662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25.</w:t>
            </w:r>
          </w:p>
        </w:tc>
        <w:tc>
          <w:tcPr>
            <w:tcW w:w="3802" w:type="pct"/>
            <w:vAlign w:val="center"/>
            <w:hideMark/>
          </w:tcPr>
          <w:p w14:paraId="4426B83F"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 xml:space="preserve">Aplikacja na urządzenia mobilne - mHOSP </w:t>
            </w:r>
          </w:p>
        </w:tc>
        <w:tc>
          <w:tcPr>
            <w:tcW w:w="967" w:type="pct"/>
            <w:vAlign w:val="center"/>
            <w:hideMark/>
          </w:tcPr>
          <w:p w14:paraId="1C7711F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019283C" w14:textId="77777777" w:rsidTr="00BD39AA">
        <w:trPr>
          <w:trHeight w:val="284"/>
        </w:trPr>
        <w:tc>
          <w:tcPr>
            <w:tcW w:w="231" w:type="pct"/>
            <w:vAlign w:val="center"/>
            <w:hideMark/>
          </w:tcPr>
          <w:p w14:paraId="312B7B6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26.</w:t>
            </w:r>
          </w:p>
        </w:tc>
        <w:tc>
          <w:tcPr>
            <w:tcW w:w="3802" w:type="pct"/>
            <w:vAlign w:val="center"/>
            <w:hideMark/>
          </w:tcPr>
          <w:p w14:paraId="6C2A0BD0"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Obsługa e-skierowań, wystawianie i przyjęcie do realizacji</w:t>
            </w:r>
          </w:p>
        </w:tc>
        <w:tc>
          <w:tcPr>
            <w:tcW w:w="967" w:type="pct"/>
            <w:vAlign w:val="center"/>
            <w:hideMark/>
          </w:tcPr>
          <w:p w14:paraId="24140BE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6AB4A65F" w14:textId="77777777" w:rsidTr="00BD39AA">
        <w:trPr>
          <w:trHeight w:val="284"/>
        </w:trPr>
        <w:tc>
          <w:tcPr>
            <w:tcW w:w="231" w:type="pct"/>
            <w:vAlign w:val="center"/>
            <w:hideMark/>
          </w:tcPr>
          <w:p w14:paraId="502949A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27.</w:t>
            </w:r>
          </w:p>
        </w:tc>
        <w:tc>
          <w:tcPr>
            <w:tcW w:w="3802" w:type="pct"/>
            <w:vAlign w:val="center"/>
            <w:hideMark/>
          </w:tcPr>
          <w:p w14:paraId="5AFC87C7"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Teleporady (+E-Pomiary) - powyżej 15 użytkowników</w:t>
            </w:r>
          </w:p>
        </w:tc>
        <w:tc>
          <w:tcPr>
            <w:tcW w:w="967" w:type="pct"/>
            <w:vAlign w:val="center"/>
            <w:hideMark/>
          </w:tcPr>
          <w:p w14:paraId="24F1C8E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3567684F" w14:textId="77777777" w:rsidTr="00BD39AA">
        <w:trPr>
          <w:trHeight w:val="284"/>
        </w:trPr>
        <w:tc>
          <w:tcPr>
            <w:tcW w:w="231" w:type="pct"/>
            <w:vAlign w:val="center"/>
            <w:hideMark/>
          </w:tcPr>
          <w:p w14:paraId="2F5F78A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28.</w:t>
            </w:r>
          </w:p>
        </w:tc>
        <w:tc>
          <w:tcPr>
            <w:tcW w:w="3802" w:type="pct"/>
            <w:vAlign w:val="center"/>
            <w:hideMark/>
          </w:tcPr>
          <w:p w14:paraId="7CA49F5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Integracja z systemem kolejkowym (prosta)</w:t>
            </w:r>
          </w:p>
        </w:tc>
        <w:tc>
          <w:tcPr>
            <w:tcW w:w="967" w:type="pct"/>
            <w:vAlign w:val="center"/>
            <w:hideMark/>
          </w:tcPr>
          <w:p w14:paraId="5280E1E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39533CF3" w14:textId="77777777" w:rsidTr="00BD39AA">
        <w:trPr>
          <w:trHeight w:val="284"/>
        </w:trPr>
        <w:tc>
          <w:tcPr>
            <w:tcW w:w="231" w:type="pct"/>
            <w:vAlign w:val="center"/>
            <w:hideMark/>
          </w:tcPr>
          <w:p w14:paraId="5B196F2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29.</w:t>
            </w:r>
          </w:p>
        </w:tc>
        <w:tc>
          <w:tcPr>
            <w:tcW w:w="3802" w:type="pct"/>
            <w:vAlign w:val="center"/>
            <w:hideMark/>
          </w:tcPr>
          <w:p w14:paraId="79CAC7F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WDSZ - Integracja z systemem digitalizacji dokumentacji (Xerrex)</w:t>
            </w:r>
          </w:p>
        </w:tc>
        <w:tc>
          <w:tcPr>
            <w:tcW w:w="967" w:type="pct"/>
            <w:vAlign w:val="center"/>
            <w:hideMark/>
          </w:tcPr>
          <w:p w14:paraId="73665EE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6ADE878A" w14:textId="77777777" w:rsidTr="00BD39AA">
        <w:trPr>
          <w:trHeight w:val="284"/>
        </w:trPr>
        <w:tc>
          <w:tcPr>
            <w:tcW w:w="231" w:type="pct"/>
            <w:vAlign w:val="center"/>
            <w:hideMark/>
          </w:tcPr>
          <w:p w14:paraId="49561450"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30.</w:t>
            </w:r>
          </w:p>
        </w:tc>
        <w:tc>
          <w:tcPr>
            <w:tcW w:w="3802" w:type="pct"/>
            <w:vAlign w:val="center"/>
            <w:hideMark/>
          </w:tcPr>
          <w:p w14:paraId="06561955"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WDSZ - RIS (Altersi)</w:t>
            </w:r>
          </w:p>
        </w:tc>
        <w:tc>
          <w:tcPr>
            <w:tcW w:w="967" w:type="pct"/>
            <w:vAlign w:val="center"/>
            <w:hideMark/>
          </w:tcPr>
          <w:p w14:paraId="3016844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23AFDF53" w14:textId="77777777" w:rsidTr="00BD39AA">
        <w:trPr>
          <w:trHeight w:val="284"/>
        </w:trPr>
        <w:tc>
          <w:tcPr>
            <w:tcW w:w="231" w:type="pct"/>
            <w:vAlign w:val="center"/>
            <w:hideMark/>
          </w:tcPr>
          <w:p w14:paraId="7602A5D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31.</w:t>
            </w:r>
          </w:p>
        </w:tc>
        <w:tc>
          <w:tcPr>
            <w:tcW w:w="3802" w:type="pct"/>
            <w:vAlign w:val="center"/>
            <w:hideMark/>
          </w:tcPr>
          <w:p w14:paraId="5EA18B9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Portal Pracownika Podstawowy - 500 pracowników</w:t>
            </w:r>
          </w:p>
        </w:tc>
        <w:tc>
          <w:tcPr>
            <w:tcW w:w="967" w:type="pct"/>
            <w:vAlign w:val="center"/>
            <w:hideMark/>
          </w:tcPr>
          <w:p w14:paraId="7675E3C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5E82EEFE" w14:textId="77777777" w:rsidTr="00BD39AA">
        <w:trPr>
          <w:trHeight w:val="284"/>
        </w:trPr>
        <w:tc>
          <w:tcPr>
            <w:tcW w:w="231" w:type="pct"/>
            <w:vAlign w:val="center"/>
            <w:hideMark/>
          </w:tcPr>
          <w:p w14:paraId="2D17363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32.</w:t>
            </w:r>
          </w:p>
        </w:tc>
        <w:tc>
          <w:tcPr>
            <w:tcW w:w="3802" w:type="pct"/>
            <w:vAlign w:val="center"/>
            <w:hideMark/>
          </w:tcPr>
          <w:p w14:paraId="6E87A54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elektroniczne Urlopy - 500 pracowników</w:t>
            </w:r>
          </w:p>
        </w:tc>
        <w:tc>
          <w:tcPr>
            <w:tcW w:w="967" w:type="pct"/>
            <w:vAlign w:val="center"/>
            <w:hideMark/>
          </w:tcPr>
          <w:p w14:paraId="64DBC78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E9F5F23" w14:textId="77777777" w:rsidTr="00BD39AA">
        <w:trPr>
          <w:trHeight w:val="284"/>
        </w:trPr>
        <w:tc>
          <w:tcPr>
            <w:tcW w:w="231" w:type="pct"/>
            <w:vAlign w:val="center"/>
            <w:hideMark/>
          </w:tcPr>
          <w:p w14:paraId="60177BC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33.</w:t>
            </w:r>
          </w:p>
        </w:tc>
        <w:tc>
          <w:tcPr>
            <w:tcW w:w="3802" w:type="pct"/>
            <w:vAlign w:val="center"/>
            <w:hideMark/>
          </w:tcPr>
          <w:p w14:paraId="7FF3BA7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e-Rejestracja</w:t>
            </w:r>
          </w:p>
        </w:tc>
        <w:tc>
          <w:tcPr>
            <w:tcW w:w="967" w:type="pct"/>
            <w:vAlign w:val="center"/>
            <w:hideMark/>
          </w:tcPr>
          <w:p w14:paraId="44460E4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19F6FE0" w14:textId="77777777" w:rsidTr="00BD39AA">
        <w:trPr>
          <w:trHeight w:val="284"/>
        </w:trPr>
        <w:tc>
          <w:tcPr>
            <w:tcW w:w="231" w:type="pct"/>
            <w:vAlign w:val="center"/>
            <w:hideMark/>
          </w:tcPr>
          <w:p w14:paraId="5311A04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34.</w:t>
            </w:r>
          </w:p>
        </w:tc>
        <w:tc>
          <w:tcPr>
            <w:tcW w:w="3802" w:type="pct"/>
            <w:vAlign w:val="center"/>
            <w:hideMark/>
          </w:tcPr>
          <w:p w14:paraId="663E801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e-Wiadomości</w:t>
            </w:r>
          </w:p>
        </w:tc>
        <w:tc>
          <w:tcPr>
            <w:tcW w:w="967" w:type="pct"/>
            <w:vAlign w:val="center"/>
            <w:hideMark/>
          </w:tcPr>
          <w:p w14:paraId="06C5947B"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p w14:paraId="64DDF22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C97F5FE" w14:textId="77777777" w:rsidTr="00BD39AA">
        <w:trPr>
          <w:trHeight w:val="284"/>
        </w:trPr>
        <w:tc>
          <w:tcPr>
            <w:tcW w:w="231" w:type="pct"/>
            <w:vAlign w:val="center"/>
            <w:hideMark/>
          </w:tcPr>
          <w:p w14:paraId="4C93B69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35.</w:t>
            </w:r>
          </w:p>
        </w:tc>
        <w:tc>
          <w:tcPr>
            <w:tcW w:w="3802" w:type="pct"/>
            <w:vAlign w:val="center"/>
            <w:hideMark/>
          </w:tcPr>
          <w:p w14:paraId="59CFE2D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e-Dokumentacja</w:t>
            </w:r>
          </w:p>
        </w:tc>
        <w:tc>
          <w:tcPr>
            <w:tcW w:w="967" w:type="pct"/>
            <w:vAlign w:val="center"/>
            <w:hideMark/>
          </w:tcPr>
          <w:p w14:paraId="173E503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C02DAC3" w14:textId="77777777" w:rsidTr="00BD39AA">
        <w:trPr>
          <w:trHeight w:val="284"/>
        </w:trPr>
        <w:tc>
          <w:tcPr>
            <w:tcW w:w="231" w:type="pct"/>
            <w:vMerge w:val="restart"/>
            <w:vAlign w:val="center"/>
            <w:hideMark/>
          </w:tcPr>
          <w:p w14:paraId="7CC4EAF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36.</w:t>
            </w:r>
          </w:p>
        </w:tc>
        <w:tc>
          <w:tcPr>
            <w:tcW w:w="3802" w:type="pct"/>
            <w:vAlign w:val="center"/>
            <w:hideMark/>
          </w:tcPr>
          <w:p w14:paraId="2976C97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e-Wywiad</w:t>
            </w:r>
          </w:p>
        </w:tc>
        <w:tc>
          <w:tcPr>
            <w:tcW w:w="967" w:type="pct"/>
            <w:vMerge w:val="restart"/>
            <w:vAlign w:val="center"/>
            <w:hideMark/>
          </w:tcPr>
          <w:p w14:paraId="4D1BBBD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8060FEF" w14:textId="77777777" w:rsidTr="00BD39AA">
        <w:trPr>
          <w:trHeight w:val="284"/>
        </w:trPr>
        <w:tc>
          <w:tcPr>
            <w:tcW w:w="231" w:type="pct"/>
            <w:vMerge/>
            <w:vAlign w:val="center"/>
            <w:hideMark/>
          </w:tcPr>
          <w:p w14:paraId="548F3DA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163C650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e-Świadczenia</w:t>
            </w:r>
          </w:p>
        </w:tc>
        <w:tc>
          <w:tcPr>
            <w:tcW w:w="967" w:type="pct"/>
            <w:vMerge/>
            <w:vAlign w:val="center"/>
            <w:hideMark/>
          </w:tcPr>
          <w:p w14:paraId="25FD0DC5"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13676CCD" w14:textId="77777777" w:rsidTr="00BD39AA">
        <w:trPr>
          <w:trHeight w:val="284"/>
        </w:trPr>
        <w:tc>
          <w:tcPr>
            <w:tcW w:w="231" w:type="pct"/>
            <w:vMerge/>
            <w:vAlign w:val="center"/>
            <w:hideMark/>
          </w:tcPr>
          <w:p w14:paraId="1B9E4E1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2325C0F6"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e-Załączniki</w:t>
            </w:r>
          </w:p>
        </w:tc>
        <w:tc>
          <w:tcPr>
            <w:tcW w:w="967" w:type="pct"/>
            <w:vMerge/>
            <w:vAlign w:val="center"/>
            <w:hideMark/>
          </w:tcPr>
          <w:p w14:paraId="7A686E96"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5FFF9609" w14:textId="77777777" w:rsidTr="00BD39AA">
        <w:trPr>
          <w:trHeight w:val="284"/>
        </w:trPr>
        <w:tc>
          <w:tcPr>
            <w:tcW w:w="231" w:type="pct"/>
            <w:vMerge/>
            <w:vAlign w:val="center"/>
            <w:hideMark/>
          </w:tcPr>
          <w:p w14:paraId="01C5B524"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18C2D03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e-Deklaracje POZ</w:t>
            </w:r>
          </w:p>
        </w:tc>
        <w:tc>
          <w:tcPr>
            <w:tcW w:w="967" w:type="pct"/>
            <w:vMerge/>
            <w:vAlign w:val="center"/>
            <w:hideMark/>
          </w:tcPr>
          <w:p w14:paraId="04B99E6E"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7026F9F5" w14:textId="77777777" w:rsidTr="00BD39AA">
        <w:trPr>
          <w:trHeight w:val="284"/>
        </w:trPr>
        <w:tc>
          <w:tcPr>
            <w:tcW w:w="231" w:type="pct"/>
            <w:vMerge/>
            <w:vAlign w:val="center"/>
            <w:hideMark/>
          </w:tcPr>
          <w:p w14:paraId="6B2BBA53"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0797E0F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e-Zgody</w:t>
            </w:r>
          </w:p>
        </w:tc>
        <w:tc>
          <w:tcPr>
            <w:tcW w:w="967" w:type="pct"/>
            <w:vMerge/>
            <w:vAlign w:val="center"/>
            <w:hideMark/>
          </w:tcPr>
          <w:p w14:paraId="689D287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71621B30" w14:textId="77777777" w:rsidTr="00BD39AA">
        <w:trPr>
          <w:trHeight w:val="284"/>
        </w:trPr>
        <w:tc>
          <w:tcPr>
            <w:tcW w:w="231" w:type="pct"/>
            <w:vAlign w:val="center"/>
            <w:hideMark/>
          </w:tcPr>
          <w:p w14:paraId="22500ED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37.</w:t>
            </w:r>
          </w:p>
        </w:tc>
        <w:tc>
          <w:tcPr>
            <w:tcW w:w="3802" w:type="pct"/>
            <w:vAlign w:val="center"/>
            <w:hideMark/>
          </w:tcPr>
          <w:p w14:paraId="7455F1B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ePowiadomienia z e-Potwierdzeniami</w:t>
            </w:r>
          </w:p>
        </w:tc>
        <w:tc>
          <w:tcPr>
            <w:tcW w:w="967" w:type="pct"/>
            <w:vAlign w:val="center"/>
            <w:hideMark/>
          </w:tcPr>
          <w:p w14:paraId="20261E3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48AA191" w14:textId="77777777" w:rsidTr="00BD39AA">
        <w:trPr>
          <w:trHeight w:val="284"/>
        </w:trPr>
        <w:tc>
          <w:tcPr>
            <w:tcW w:w="231" w:type="pct"/>
            <w:vAlign w:val="center"/>
            <w:hideMark/>
          </w:tcPr>
          <w:p w14:paraId="5BBA004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38.</w:t>
            </w:r>
          </w:p>
        </w:tc>
        <w:tc>
          <w:tcPr>
            <w:tcW w:w="3802" w:type="pct"/>
            <w:vAlign w:val="center"/>
            <w:hideMark/>
          </w:tcPr>
          <w:p w14:paraId="09A9060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Wycena Kosztów Normatywnych Świadczeń</w:t>
            </w:r>
          </w:p>
        </w:tc>
        <w:tc>
          <w:tcPr>
            <w:tcW w:w="967" w:type="pct"/>
            <w:vAlign w:val="center"/>
            <w:hideMark/>
          </w:tcPr>
          <w:p w14:paraId="3459CFE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B3FF68D" w14:textId="77777777" w:rsidTr="00BD39AA">
        <w:trPr>
          <w:trHeight w:val="284"/>
        </w:trPr>
        <w:tc>
          <w:tcPr>
            <w:tcW w:w="231" w:type="pct"/>
            <w:vAlign w:val="center"/>
            <w:hideMark/>
          </w:tcPr>
          <w:p w14:paraId="05653C2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39.</w:t>
            </w:r>
          </w:p>
        </w:tc>
        <w:tc>
          <w:tcPr>
            <w:tcW w:w="3802" w:type="pct"/>
            <w:vAlign w:val="center"/>
            <w:hideMark/>
          </w:tcPr>
          <w:p w14:paraId="17C15D0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Kalkulacja Kosztów Leczenia</w:t>
            </w:r>
          </w:p>
        </w:tc>
        <w:tc>
          <w:tcPr>
            <w:tcW w:w="967" w:type="pct"/>
            <w:vAlign w:val="center"/>
            <w:hideMark/>
          </w:tcPr>
          <w:p w14:paraId="701B1D4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AC602C2" w14:textId="77777777" w:rsidTr="00BD39AA">
        <w:trPr>
          <w:trHeight w:val="284"/>
        </w:trPr>
        <w:tc>
          <w:tcPr>
            <w:tcW w:w="231" w:type="pct"/>
            <w:vAlign w:val="center"/>
            <w:hideMark/>
          </w:tcPr>
          <w:p w14:paraId="3FE2687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40.</w:t>
            </w:r>
          </w:p>
        </w:tc>
        <w:tc>
          <w:tcPr>
            <w:tcW w:w="3802" w:type="pct"/>
            <w:vAlign w:val="center"/>
            <w:hideMark/>
          </w:tcPr>
          <w:p w14:paraId="6BCFB1D7"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Kalkulacja Kosztów Operacji</w:t>
            </w:r>
          </w:p>
        </w:tc>
        <w:tc>
          <w:tcPr>
            <w:tcW w:w="967" w:type="pct"/>
            <w:vAlign w:val="center"/>
            <w:hideMark/>
          </w:tcPr>
          <w:p w14:paraId="19E67FE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63B693E" w14:textId="77777777" w:rsidTr="00BD39AA">
        <w:trPr>
          <w:trHeight w:val="284"/>
        </w:trPr>
        <w:tc>
          <w:tcPr>
            <w:tcW w:w="231" w:type="pct"/>
            <w:vAlign w:val="center"/>
            <w:hideMark/>
          </w:tcPr>
          <w:p w14:paraId="5964A2A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41.</w:t>
            </w:r>
          </w:p>
        </w:tc>
        <w:tc>
          <w:tcPr>
            <w:tcW w:w="3802" w:type="pct"/>
            <w:vAlign w:val="center"/>
            <w:hideMark/>
          </w:tcPr>
          <w:p w14:paraId="04C06970"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Ewid. Zam. Publicznych wraz z Zamów. Wewn.</w:t>
            </w:r>
          </w:p>
        </w:tc>
        <w:tc>
          <w:tcPr>
            <w:tcW w:w="967" w:type="pct"/>
            <w:vAlign w:val="center"/>
            <w:hideMark/>
          </w:tcPr>
          <w:p w14:paraId="6499AAD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E918B99" w14:textId="77777777" w:rsidTr="00BD39AA">
        <w:trPr>
          <w:trHeight w:val="284"/>
        </w:trPr>
        <w:tc>
          <w:tcPr>
            <w:tcW w:w="231" w:type="pct"/>
            <w:vAlign w:val="center"/>
            <w:hideMark/>
          </w:tcPr>
          <w:p w14:paraId="604174B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42.</w:t>
            </w:r>
          </w:p>
        </w:tc>
        <w:tc>
          <w:tcPr>
            <w:tcW w:w="3802" w:type="pct"/>
            <w:vAlign w:val="center"/>
            <w:hideMark/>
          </w:tcPr>
          <w:p w14:paraId="4A289BB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Elektroniczna Inwentaryzacja wraz obsługą RFID</w:t>
            </w:r>
          </w:p>
        </w:tc>
        <w:tc>
          <w:tcPr>
            <w:tcW w:w="967" w:type="pct"/>
            <w:vAlign w:val="center"/>
            <w:hideMark/>
          </w:tcPr>
          <w:p w14:paraId="12EB0E5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30C7FD2" w14:textId="77777777" w:rsidTr="00BD39AA">
        <w:trPr>
          <w:trHeight w:val="284"/>
        </w:trPr>
        <w:tc>
          <w:tcPr>
            <w:tcW w:w="231" w:type="pct"/>
            <w:vAlign w:val="center"/>
          </w:tcPr>
          <w:p w14:paraId="10A559A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43.</w:t>
            </w:r>
          </w:p>
        </w:tc>
        <w:tc>
          <w:tcPr>
            <w:tcW w:w="3802" w:type="pct"/>
            <w:vAlign w:val="center"/>
          </w:tcPr>
          <w:p w14:paraId="326E2DA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Transport sanitarny</w:t>
            </w:r>
          </w:p>
        </w:tc>
        <w:tc>
          <w:tcPr>
            <w:tcW w:w="967" w:type="pct"/>
            <w:vAlign w:val="center"/>
          </w:tcPr>
          <w:p w14:paraId="47DAE19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p>
        </w:tc>
      </w:tr>
      <w:tr w:rsidR="009A5099" w:rsidRPr="009A5099" w14:paraId="14F6ED02" w14:textId="77777777" w:rsidTr="00BD39AA">
        <w:trPr>
          <w:trHeight w:val="284"/>
        </w:trPr>
        <w:tc>
          <w:tcPr>
            <w:tcW w:w="231" w:type="pct"/>
            <w:vAlign w:val="center"/>
            <w:hideMark/>
          </w:tcPr>
          <w:p w14:paraId="019076B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44.</w:t>
            </w:r>
          </w:p>
        </w:tc>
        <w:tc>
          <w:tcPr>
            <w:tcW w:w="3802" w:type="pct"/>
            <w:vAlign w:val="center"/>
            <w:hideMark/>
          </w:tcPr>
          <w:p w14:paraId="1E26A1F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eZwolnienia - eZLA</w:t>
            </w:r>
          </w:p>
        </w:tc>
        <w:tc>
          <w:tcPr>
            <w:tcW w:w="967" w:type="pct"/>
            <w:vAlign w:val="center"/>
            <w:hideMark/>
          </w:tcPr>
          <w:p w14:paraId="4B1F907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BCF72E4" w14:textId="77777777" w:rsidTr="00BD39AA">
        <w:trPr>
          <w:trHeight w:val="284"/>
        </w:trPr>
        <w:tc>
          <w:tcPr>
            <w:tcW w:w="231" w:type="pct"/>
            <w:vAlign w:val="center"/>
            <w:hideMark/>
          </w:tcPr>
          <w:p w14:paraId="5FEF1C93"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45.</w:t>
            </w:r>
          </w:p>
        </w:tc>
        <w:tc>
          <w:tcPr>
            <w:tcW w:w="3802" w:type="pct"/>
            <w:vAlign w:val="center"/>
            <w:hideMark/>
          </w:tcPr>
          <w:p w14:paraId="73280BB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Systemem Obiegu Dokumentów InfoLider'a</w:t>
            </w:r>
          </w:p>
        </w:tc>
        <w:tc>
          <w:tcPr>
            <w:tcW w:w="967" w:type="pct"/>
            <w:vAlign w:val="center"/>
            <w:hideMark/>
          </w:tcPr>
          <w:p w14:paraId="625757C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2E5A3ED2" w14:textId="77777777" w:rsidTr="00BD39AA">
        <w:trPr>
          <w:trHeight w:val="284"/>
        </w:trPr>
        <w:tc>
          <w:tcPr>
            <w:tcW w:w="231" w:type="pct"/>
            <w:vAlign w:val="center"/>
            <w:hideMark/>
          </w:tcPr>
          <w:p w14:paraId="7077697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46.</w:t>
            </w:r>
          </w:p>
        </w:tc>
        <w:tc>
          <w:tcPr>
            <w:tcW w:w="3802" w:type="pct"/>
            <w:vAlign w:val="center"/>
            <w:hideMark/>
          </w:tcPr>
          <w:p w14:paraId="301710B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Formularzowa Dokumentacja Medyczna - Edytor Formularzy + pakiet OPEN formularzy</w:t>
            </w:r>
          </w:p>
        </w:tc>
        <w:tc>
          <w:tcPr>
            <w:tcW w:w="967" w:type="pct"/>
            <w:vAlign w:val="center"/>
            <w:hideMark/>
          </w:tcPr>
          <w:p w14:paraId="7FE925C0"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48FADA6" w14:textId="77777777" w:rsidTr="00BD39AA">
        <w:trPr>
          <w:trHeight w:val="284"/>
        </w:trPr>
        <w:tc>
          <w:tcPr>
            <w:tcW w:w="231" w:type="pct"/>
            <w:vAlign w:val="center"/>
            <w:hideMark/>
          </w:tcPr>
          <w:p w14:paraId="5728D2BB"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47.</w:t>
            </w:r>
          </w:p>
        </w:tc>
        <w:tc>
          <w:tcPr>
            <w:tcW w:w="3802" w:type="pct"/>
            <w:vAlign w:val="center"/>
            <w:hideMark/>
          </w:tcPr>
          <w:p w14:paraId="542944F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Punkt Pobrań</w:t>
            </w:r>
          </w:p>
        </w:tc>
        <w:tc>
          <w:tcPr>
            <w:tcW w:w="967" w:type="pct"/>
            <w:vAlign w:val="center"/>
            <w:hideMark/>
          </w:tcPr>
          <w:p w14:paraId="4E47D3A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81374B9" w14:textId="77777777" w:rsidTr="00BD39AA">
        <w:trPr>
          <w:trHeight w:val="284"/>
        </w:trPr>
        <w:tc>
          <w:tcPr>
            <w:tcW w:w="231" w:type="pct"/>
            <w:vAlign w:val="center"/>
            <w:hideMark/>
          </w:tcPr>
          <w:p w14:paraId="07057613"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48.</w:t>
            </w:r>
          </w:p>
        </w:tc>
        <w:tc>
          <w:tcPr>
            <w:tcW w:w="3802" w:type="pct"/>
            <w:vAlign w:val="center"/>
            <w:hideMark/>
          </w:tcPr>
          <w:p w14:paraId="778F764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 xml:space="preserve">WDSZ - LIS </w:t>
            </w:r>
          </w:p>
        </w:tc>
        <w:tc>
          <w:tcPr>
            <w:tcW w:w="967" w:type="pct"/>
            <w:vAlign w:val="center"/>
            <w:hideMark/>
          </w:tcPr>
          <w:p w14:paraId="55B9E859"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682F4B84" w14:textId="77777777" w:rsidTr="00BD39AA">
        <w:trPr>
          <w:trHeight w:val="284"/>
        </w:trPr>
        <w:tc>
          <w:tcPr>
            <w:tcW w:w="231" w:type="pct"/>
            <w:vAlign w:val="center"/>
            <w:hideMark/>
          </w:tcPr>
          <w:p w14:paraId="7D71C79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49.</w:t>
            </w:r>
          </w:p>
        </w:tc>
        <w:tc>
          <w:tcPr>
            <w:tcW w:w="3802" w:type="pct"/>
            <w:vAlign w:val="center"/>
            <w:hideMark/>
          </w:tcPr>
          <w:p w14:paraId="11035C74"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Repozytorium Elektronicznej Dokumentacji Medycznej (AMDX) - integracja z systemem zewnętrznym typu LIS (Alab)</w:t>
            </w:r>
          </w:p>
        </w:tc>
        <w:tc>
          <w:tcPr>
            <w:tcW w:w="967" w:type="pct"/>
            <w:vAlign w:val="center"/>
            <w:hideMark/>
          </w:tcPr>
          <w:p w14:paraId="48FE8B3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42AF7061" w14:textId="77777777" w:rsidTr="00BD39AA">
        <w:trPr>
          <w:trHeight w:val="284"/>
        </w:trPr>
        <w:tc>
          <w:tcPr>
            <w:tcW w:w="231" w:type="pct"/>
            <w:vAlign w:val="center"/>
            <w:hideMark/>
          </w:tcPr>
          <w:p w14:paraId="7970E9E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50.</w:t>
            </w:r>
          </w:p>
        </w:tc>
        <w:tc>
          <w:tcPr>
            <w:tcW w:w="3802" w:type="pct"/>
            <w:vAlign w:val="center"/>
            <w:hideMark/>
          </w:tcPr>
          <w:p w14:paraId="7BCB4DA3"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Automatyczne przyjęcie dostawy i wydanie leków (wraz z integracją z KOWAL - UID)</w:t>
            </w:r>
          </w:p>
        </w:tc>
        <w:tc>
          <w:tcPr>
            <w:tcW w:w="967" w:type="pct"/>
            <w:vAlign w:val="center"/>
            <w:hideMark/>
          </w:tcPr>
          <w:p w14:paraId="416E61E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5A2A830B" w14:textId="77777777" w:rsidTr="00BD39AA">
        <w:trPr>
          <w:trHeight w:val="284"/>
        </w:trPr>
        <w:tc>
          <w:tcPr>
            <w:tcW w:w="231" w:type="pct"/>
            <w:vAlign w:val="center"/>
            <w:hideMark/>
          </w:tcPr>
          <w:p w14:paraId="5F77045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51.</w:t>
            </w:r>
          </w:p>
        </w:tc>
        <w:tc>
          <w:tcPr>
            <w:tcW w:w="3802" w:type="pct"/>
            <w:vAlign w:val="center"/>
            <w:hideMark/>
          </w:tcPr>
          <w:p w14:paraId="73ED716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Integracja z Krajowym Rejestrem Nowotworów</w:t>
            </w:r>
          </w:p>
        </w:tc>
        <w:tc>
          <w:tcPr>
            <w:tcW w:w="967" w:type="pct"/>
            <w:vAlign w:val="center"/>
            <w:hideMark/>
          </w:tcPr>
          <w:p w14:paraId="7724CF1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6BD42865" w14:textId="77777777" w:rsidTr="00BD39AA">
        <w:trPr>
          <w:trHeight w:val="284"/>
        </w:trPr>
        <w:tc>
          <w:tcPr>
            <w:tcW w:w="231" w:type="pct"/>
            <w:vAlign w:val="center"/>
            <w:hideMark/>
          </w:tcPr>
          <w:p w14:paraId="2BF23269"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52.</w:t>
            </w:r>
          </w:p>
        </w:tc>
        <w:tc>
          <w:tcPr>
            <w:tcW w:w="3802" w:type="pct"/>
            <w:vAlign w:val="center"/>
            <w:hideMark/>
          </w:tcPr>
          <w:p w14:paraId="0584B1D3"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WDSZ - HL7 aparat</w:t>
            </w:r>
          </w:p>
        </w:tc>
        <w:tc>
          <w:tcPr>
            <w:tcW w:w="967" w:type="pct"/>
            <w:vAlign w:val="center"/>
            <w:hideMark/>
          </w:tcPr>
          <w:p w14:paraId="4EA6B0A9"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bl>
    <w:p w14:paraId="451EA533"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43B46EC4"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7C0A3BDA"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2FA7148E"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4"/>
          <w:szCs w:val="20"/>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37CC56E4"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352E315C"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482869AB"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516A9764"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013EC21B"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br w:type="textWrapping" w:clear="all"/>
      </w:r>
    </w:p>
    <w:p w14:paraId="5FA93310"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7918E1EC"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4AA022BB"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p>
    <w:p w14:paraId="7C612D7B"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br w:type="page"/>
      </w:r>
    </w:p>
    <w:p w14:paraId="371AC7D0"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kern w:val="0"/>
          <w:sz w:val="20"/>
          <w:szCs w:val="20"/>
          <w:lang w:eastAsia="pl-PL"/>
          <w14:ligatures w14:val="none"/>
        </w:rPr>
        <w:t>Załącznik nr 4 do Umowy ………………..</w:t>
      </w:r>
    </w:p>
    <w:p w14:paraId="1970416B"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bCs/>
          <w:kern w:val="0"/>
          <w:sz w:val="20"/>
          <w:szCs w:val="20"/>
          <w:lang w:eastAsia="pl-PL"/>
          <w14:ligatures w14:val="none"/>
        </w:rPr>
        <w:t>Kalkulacja Cenowa</w:t>
      </w:r>
    </w:p>
    <w:p w14:paraId="028A6AF6"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1335FE9E"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tbl>
      <w:tblPr>
        <w:tblStyle w:val="Tabela-Siatka"/>
        <w:tblW w:w="0" w:type="auto"/>
        <w:jc w:val="center"/>
        <w:tblLook w:val="04A0" w:firstRow="1" w:lastRow="0" w:firstColumn="1" w:lastColumn="0" w:noHBand="0" w:noVBand="1"/>
      </w:tblPr>
      <w:tblGrid>
        <w:gridCol w:w="489"/>
        <w:gridCol w:w="4468"/>
        <w:gridCol w:w="1417"/>
        <w:gridCol w:w="1455"/>
      </w:tblGrid>
      <w:tr w:rsidR="009A5099" w:rsidRPr="009A5099" w14:paraId="1BBBA47C" w14:textId="77777777" w:rsidTr="00BD39AA">
        <w:trPr>
          <w:jc w:val="center"/>
        </w:trPr>
        <w:tc>
          <w:tcPr>
            <w:tcW w:w="0" w:type="auto"/>
            <w:vAlign w:val="center"/>
          </w:tcPr>
          <w:p w14:paraId="19759D10"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Lp.</w:t>
            </w:r>
          </w:p>
        </w:tc>
        <w:tc>
          <w:tcPr>
            <w:tcW w:w="4468" w:type="dxa"/>
            <w:vAlign w:val="center"/>
          </w:tcPr>
          <w:p w14:paraId="501738FE"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Pozycja</w:t>
            </w:r>
          </w:p>
        </w:tc>
        <w:tc>
          <w:tcPr>
            <w:tcW w:w="1417" w:type="dxa"/>
            <w:vAlign w:val="center"/>
          </w:tcPr>
          <w:p w14:paraId="25F23B5F"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Wartość netto</w:t>
            </w:r>
          </w:p>
        </w:tc>
        <w:tc>
          <w:tcPr>
            <w:tcW w:w="1455" w:type="dxa"/>
            <w:tcBorders>
              <w:right w:val="single" w:sz="4" w:space="0" w:color="auto"/>
            </w:tcBorders>
            <w:vAlign w:val="center"/>
          </w:tcPr>
          <w:p w14:paraId="58DC6FD8"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Wartość brutto</w:t>
            </w:r>
          </w:p>
        </w:tc>
      </w:tr>
      <w:tr w:rsidR="009A5099" w:rsidRPr="009A5099" w14:paraId="0933C1B6" w14:textId="77777777" w:rsidTr="00BD39AA">
        <w:trPr>
          <w:trHeight w:val="276"/>
          <w:jc w:val="center"/>
        </w:trPr>
        <w:tc>
          <w:tcPr>
            <w:tcW w:w="0" w:type="auto"/>
            <w:vAlign w:val="center"/>
          </w:tcPr>
          <w:p w14:paraId="08A1FBEC" w14:textId="77777777" w:rsidR="009A5099" w:rsidRPr="009A5099" w:rsidRDefault="009A5099" w:rsidP="009A5099">
            <w:pPr>
              <w:rPr>
                <w:rFonts w:ascii="Tahoma" w:hAnsi="Tahoma" w:cs="Tahoma"/>
                <w:sz w:val="18"/>
              </w:rPr>
            </w:pPr>
            <w:r w:rsidRPr="009A5099">
              <w:rPr>
                <w:rFonts w:ascii="Tahoma" w:hAnsi="Tahoma" w:cs="Tahoma"/>
                <w:sz w:val="18"/>
              </w:rPr>
              <w:t>1</w:t>
            </w:r>
          </w:p>
        </w:tc>
        <w:tc>
          <w:tcPr>
            <w:tcW w:w="4468" w:type="dxa"/>
            <w:vAlign w:val="center"/>
          </w:tcPr>
          <w:p w14:paraId="494A3C2A" w14:textId="77777777" w:rsidR="009A5099" w:rsidRPr="009A5099" w:rsidRDefault="009A5099" w:rsidP="009A5099">
            <w:pPr>
              <w:rPr>
                <w:rFonts w:ascii="Tahoma" w:hAnsi="Tahoma" w:cs="Tahoma"/>
                <w:sz w:val="18"/>
              </w:rPr>
            </w:pPr>
            <w:r w:rsidRPr="009A5099">
              <w:rPr>
                <w:rFonts w:ascii="Tahoma" w:hAnsi="Tahoma" w:cs="Tahoma"/>
                <w:sz w:val="18"/>
              </w:rPr>
              <w:t>Serwis Standardowy</w:t>
            </w:r>
          </w:p>
        </w:tc>
        <w:tc>
          <w:tcPr>
            <w:tcW w:w="1417" w:type="dxa"/>
            <w:vMerge w:val="restart"/>
            <w:vAlign w:val="center"/>
          </w:tcPr>
          <w:p w14:paraId="3FF2F046" w14:textId="77777777" w:rsidR="009A5099" w:rsidRPr="009A5099" w:rsidRDefault="009A5099" w:rsidP="009A5099">
            <w:pPr>
              <w:jc w:val="center"/>
              <w:rPr>
                <w:rFonts w:ascii="Tahoma" w:hAnsi="Tahoma" w:cs="Tahoma"/>
                <w:sz w:val="18"/>
              </w:rPr>
            </w:pPr>
          </w:p>
        </w:tc>
        <w:tc>
          <w:tcPr>
            <w:tcW w:w="1455" w:type="dxa"/>
            <w:vMerge w:val="restart"/>
            <w:tcBorders>
              <w:right w:val="single" w:sz="4" w:space="0" w:color="auto"/>
            </w:tcBorders>
            <w:vAlign w:val="center"/>
          </w:tcPr>
          <w:p w14:paraId="65F87F2D" w14:textId="77777777" w:rsidR="009A5099" w:rsidRPr="009A5099" w:rsidRDefault="009A5099" w:rsidP="009A5099">
            <w:pPr>
              <w:jc w:val="center"/>
              <w:rPr>
                <w:rFonts w:ascii="Tahoma" w:hAnsi="Tahoma" w:cs="Tahoma"/>
                <w:sz w:val="18"/>
              </w:rPr>
            </w:pPr>
          </w:p>
        </w:tc>
      </w:tr>
      <w:tr w:rsidR="009A5099" w:rsidRPr="009A5099" w14:paraId="65183D4D" w14:textId="77777777" w:rsidTr="00BD39AA">
        <w:trPr>
          <w:trHeight w:val="563"/>
          <w:jc w:val="center"/>
        </w:trPr>
        <w:tc>
          <w:tcPr>
            <w:tcW w:w="0" w:type="auto"/>
            <w:vAlign w:val="center"/>
          </w:tcPr>
          <w:p w14:paraId="219B06DC" w14:textId="77777777" w:rsidR="009A5099" w:rsidRPr="009A5099" w:rsidRDefault="009A5099" w:rsidP="009A5099">
            <w:pPr>
              <w:rPr>
                <w:rFonts w:ascii="Tahoma" w:hAnsi="Tahoma" w:cs="Tahoma"/>
                <w:sz w:val="18"/>
              </w:rPr>
            </w:pPr>
            <w:r w:rsidRPr="009A5099">
              <w:rPr>
                <w:rFonts w:ascii="Tahoma" w:hAnsi="Tahoma" w:cs="Tahoma"/>
                <w:sz w:val="18"/>
              </w:rPr>
              <w:t>2</w:t>
            </w:r>
          </w:p>
        </w:tc>
        <w:tc>
          <w:tcPr>
            <w:tcW w:w="4468" w:type="dxa"/>
            <w:vAlign w:val="center"/>
          </w:tcPr>
          <w:p w14:paraId="5362F20C" w14:textId="77777777" w:rsidR="009A5099" w:rsidRPr="009A5099" w:rsidRDefault="009A5099" w:rsidP="009A5099">
            <w:pPr>
              <w:rPr>
                <w:rFonts w:ascii="Tahoma" w:hAnsi="Tahoma" w:cs="Tahoma"/>
                <w:sz w:val="18"/>
              </w:rPr>
            </w:pPr>
            <w:r w:rsidRPr="009A5099">
              <w:rPr>
                <w:rFonts w:ascii="Tahoma" w:hAnsi="Tahoma" w:cs="Tahoma"/>
                <w:sz w:val="18"/>
              </w:rPr>
              <w:t>Serwis Awarii Krytycznych poza standardowymi godzinami pracy</w:t>
            </w:r>
          </w:p>
        </w:tc>
        <w:tc>
          <w:tcPr>
            <w:tcW w:w="1417" w:type="dxa"/>
            <w:vMerge/>
            <w:vAlign w:val="center"/>
          </w:tcPr>
          <w:p w14:paraId="15ECA52E" w14:textId="77777777" w:rsidR="009A5099" w:rsidRPr="009A5099" w:rsidRDefault="009A5099" w:rsidP="009A5099">
            <w:pPr>
              <w:jc w:val="center"/>
              <w:rPr>
                <w:rFonts w:ascii="Tahoma" w:hAnsi="Tahoma" w:cs="Tahoma"/>
                <w:sz w:val="18"/>
              </w:rPr>
            </w:pPr>
          </w:p>
        </w:tc>
        <w:tc>
          <w:tcPr>
            <w:tcW w:w="1455" w:type="dxa"/>
            <w:vMerge/>
            <w:tcBorders>
              <w:right w:val="single" w:sz="4" w:space="0" w:color="auto"/>
            </w:tcBorders>
            <w:vAlign w:val="center"/>
          </w:tcPr>
          <w:p w14:paraId="3289A1FD" w14:textId="77777777" w:rsidR="009A5099" w:rsidRPr="009A5099" w:rsidRDefault="009A5099" w:rsidP="009A5099">
            <w:pPr>
              <w:jc w:val="center"/>
              <w:rPr>
                <w:rFonts w:ascii="Tahoma" w:hAnsi="Tahoma" w:cs="Tahoma"/>
                <w:sz w:val="18"/>
              </w:rPr>
            </w:pPr>
          </w:p>
        </w:tc>
      </w:tr>
      <w:tr w:rsidR="009A5099" w:rsidRPr="009A5099" w14:paraId="72C34AF2" w14:textId="77777777" w:rsidTr="00BD39AA">
        <w:trPr>
          <w:trHeight w:val="582"/>
          <w:jc w:val="center"/>
        </w:trPr>
        <w:tc>
          <w:tcPr>
            <w:tcW w:w="0" w:type="auto"/>
            <w:vAlign w:val="center"/>
          </w:tcPr>
          <w:p w14:paraId="6DF49D5E" w14:textId="77777777" w:rsidR="009A5099" w:rsidRPr="009A5099" w:rsidRDefault="009A5099" w:rsidP="009A5099">
            <w:pPr>
              <w:rPr>
                <w:rFonts w:ascii="Tahoma" w:hAnsi="Tahoma" w:cs="Tahoma"/>
                <w:sz w:val="18"/>
              </w:rPr>
            </w:pPr>
            <w:r w:rsidRPr="009A5099">
              <w:rPr>
                <w:rFonts w:ascii="Tahoma" w:hAnsi="Tahoma" w:cs="Tahoma"/>
                <w:sz w:val="18"/>
              </w:rPr>
              <w:t>3</w:t>
            </w:r>
          </w:p>
        </w:tc>
        <w:tc>
          <w:tcPr>
            <w:tcW w:w="4468" w:type="dxa"/>
            <w:vAlign w:val="center"/>
          </w:tcPr>
          <w:p w14:paraId="5C461CA7" w14:textId="77777777" w:rsidR="009A5099" w:rsidRPr="009A5099" w:rsidRDefault="009A5099" w:rsidP="009A5099">
            <w:pPr>
              <w:rPr>
                <w:rFonts w:ascii="Tahoma" w:hAnsi="Tahoma" w:cs="Tahoma"/>
                <w:sz w:val="18"/>
              </w:rPr>
            </w:pPr>
            <w:r w:rsidRPr="009A5099">
              <w:rPr>
                <w:rFonts w:ascii="Tahoma" w:hAnsi="Tahoma" w:cs="Tahoma"/>
                <w:sz w:val="18"/>
              </w:rPr>
              <w:t>Aktualizacje Oprogramowania w Dni Robocze poza standardowymi godzinami pracy</w:t>
            </w:r>
          </w:p>
        </w:tc>
        <w:tc>
          <w:tcPr>
            <w:tcW w:w="1417" w:type="dxa"/>
            <w:vMerge/>
            <w:vAlign w:val="center"/>
          </w:tcPr>
          <w:p w14:paraId="08C6161A" w14:textId="77777777" w:rsidR="009A5099" w:rsidRPr="009A5099" w:rsidRDefault="009A5099" w:rsidP="009A5099">
            <w:pPr>
              <w:jc w:val="center"/>
              <w:rPr>
                <w:rFonts w:ascii="Tahoma" w:hAnsi="Tahoma" w:cs="Tahoma"/>
                <w:sz w:val="18"/>
              </w:rPr>
            </w:pPr>
          </w:p>
        </w:tc>
        <w:tc>
          <w:tcPr>
            <w:tcW w:w="1455" w:type="dxa"/>
            <w:vMerge/>
            <w:tcBorders>
              <w:right w:val="single" w:sz="4" w:space="0" w:color="auto"/>
            </w:tcBorders>
            <w:vAlign w:val="center"/>
          </w:tcPr>
          <w:p w14:paraId="324A9859" w14:textId="77777777" w:rsidR="009A5099" w:rsidRPr="009A5099" w:rsidRDefault="009A5099" w:rsidP="009A5099">
            <w:pPr>
              <w:jc w:val="center"/>
              <w:rPr>
                <w:rFonts w:ascii="Tahoma" w:hAnsi="Tahoma" w:cs="Tahoma"/>
                <w:sz w:val="18"/>
              </w:rPr>
            </w:pPr>
          </w:p>
        </w:tc>
      </w:tr>
      <w:tr w:rsidR="009A5099" w:rsidRPr="009A5099" w14:paraId="133DF4B7" w14:textId="77777777" w:rsidTr="00BD39AA">
        <w:trPr>
          <w:trHeight w:val="388"/>
          <w:jc w:val="center"/>
        </w:trPr>
        <w:tc>
          <w:tcPr>
            <w:tcW w:w="4957" w:type="dxa"/>
            <w:gridSpan w:val="2"/>
            <w:vAlign w:val="center"/>
          </w:tcPr>
          <w:p w14:paraId="491F2418"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 xml:space="preserve">RAZEM MIESIĘCZNIE </w:t>
            </w:r>
          </w:p>
        </w:tc>
        <w:tc>
          <w:tcPr>
            <w:tcW w:w="1417" w:type="dxa"/>
            <w:vAlign w:val="center"/>
          </w:tcPr>
          <w:p w14:paraId="4AB88210" w14:textId="77777777" w:rsidR="009A5099" w:rsidRPr="009A5099" w:rsidRDefault="009A5099" w:rsidP="009A5099">
            <w:pPr>
              <w:jc w:val="center"/>
              <w:rPr>
                <w:rFonts w:ascii="Tahoma" w:hAnsi="Tahoma" w:cs="Tahoma"/>
                <w:b/>
                <w:bCs/>
                <w:sz w:val="18"/>
              </w:rPr>
            </w:pPr>
          </w:p>
        </w:tc>
        <w:tc>
          <w:tcPr>
            <w:tcW w:w="1455" w:type="dxa"/>
            <w:vAlign w:val="center"/>
          </w:tcPr>
          <w:p w14:paraId="23627562" w14:textId="77777777" w:rsidR="009A5099" w:rsidRPr="009A5099" w:rsidRDefault="009A5099" w:rsidP="009A5099">
            <w:pPr>
              <w:jc w:val="center"/>
              <w:rPr>
                <w:rFonts w:ascii="Tahoma" w:hAnsi="Tahoma" w:cs="Tahoma"/>
                <w:b/>
                <w:bCs/>
                <w:sz w:val="18"/>
              </w:rPr>
            </w:pPr>
          </w:p>
        </w:tc>
      </w:tr>
      <w:tr w:rsidR="009A5099" w:rsidRPr="009A5099" w14:paraId="689A52F1" w14:textId="77777777" w:rsidTr="00BD39AA">
        <w:trPr>
          <w:trHeight w:val="388"/>
          <w:jc w:val="center"/>
        </w:trPr>
        <w:tc>
          <w:tcPr>
            <w:tcW w:w="4957" w:type="dxa"/>
            <w:gridSpan w:val="2"/>
            <w:vAlign w:val="center"/>
          </w:tcPr>
          <w:p w14:paraId="4AE1C83A"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RAZEM cały okres umowy</w:t>
            </w:r>
          </w:p>
        </w:tc>
        <w:tc>
          <w:tcPr>
            <w:tcW w:w="1417" w:type="dxa"/>
            <w:vAlign w:val="center"/>
          </w:tcPr>
          <w:p w14:paraId="52CB384E" w14:textId="77777777" w:rsidR="009A5099" w:rsidRPr="009A5099" w:rsidRDefault="009A5099" w:rsidP="009A5099">
            <w:pPr>
              <w:jc w:val="center"/>
              <w:rPr>
                <w:rFonts w:ascii="Tahoma" w:hAnsi="Tahoma" w:cs="Tahoma"/>
                <w:b/>
                <w:bCs/>
                <w:sz w:val="18"/>
              </w:rPr>
            </w:pPr>
          </w:p>
        </w:tc>
        <w:tc>
          <w:tcPr>
            <w:tcW w:w="1455" w:type="dxa"/>
            <w:vAlign w:val="center"/>
          </w:tcPr>
          <w:p w14:paraId="593BDD01" w14:textId="77777777" w:rsidR="009A5099" w:rsidRPr="009A5099" w:rsidRDefault="009A5099" w:rsidP="009A5099">
            <w:pPr>
              <w:jc w:val="center"/>
              <w:rPr>
                <w:rFonts w:ascii="Tahoma" w:hAnsi="Tahoma" w:cs="Tahoma"/>
                <w:b/>
                <w:bCs/>
                <w:sz w:val="18"/>
              </w:rPr>
            </w:pPr>
          </w:p>
        </w:tc>
      </w:tr>
    </w:tbl>
    <w:p w14:paraId="036CD0C1"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0091307E"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5CFE03F9"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17EB5C20"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u w:val="single"/>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3B39EF72"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38A3CE9E"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F3A53F1"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BB34ED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8E5807A"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77E9C78"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F455A66"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r w:rsidRPr="009A5099">
        <w:rPr>
          <w:rFonts w:ascii="Times New Roman" w:eastAsia="Times New Roman" w:hAnsi="Times New Roman" w:cs="Times New Roman"/>
          <w:kern w:val="0"/>
          <w:sz w:val="20"/>
          <w:szCs w:val="20"/>
          <w:lang w:eastAsia="pl-PL"/>
          <w14:ligatures w14:val="none"/>
        </w:rPr>
        <w:t xml:space="preserve"> </w:t>
      </w:r>
    </w:p>
    <w:p w14:paraId="42A9B460"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3799EFF"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BD54120"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F305412"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C1622AA"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83C8B6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5BDD339"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E5D30D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8284B3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CD9D738"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3C22443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99F55F6"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40B1746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2CAF8BE"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FB577BF"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FBFDBCA"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E5FA289"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55EB268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3932E5AF"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0A24B1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D273CAC"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54F5673"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4FB42396" w14:textId="77777777" w:rsidR="009A5099" w:rsidRPr="009A5099" w:rsidRDefault="009A5099" w:rsidP="009A5099">
      <w:pPr>
        <w:keepNext/>
        <w:spacing w:after="0" w:line="240" w:lineRule="auto"/>
        <w:jc w:val="center"/>
        <w:outlineLvl w:val="5"/>
        <w:rPr>
          <w:rFonts w:ascii="Tahoma" w:eastAsia="Times New Roman" w:hAnsi="Tahoma" w:cs="Tahoma"/>
          <w:b/>
          <w:kern w:val="0"/>
          <w:sz w:val="20"/>
          <w:szCs w:val="20"/>
          <w:lang w:eastAsia="pl-PL"/>
          <w14:ligatures w14:val="none"/>
        </w:rPr>
      </w:pPr>
      <w:r w:rsidRPr="009A5099">
        <w:rPr>
          <w:rFonts w:ascii="Tahoma" w:eastAsia="Times New Roman" w:hAnsi="Tahoma" w:cs="Times New Roman"/>
          <w:b/>
          <w:kern w:val="0"/>
          <w:sz w:val="32"/>
          <w:szCs w:val="20"/>
          <w:lang w:eastAsia="pl-PL"/>
          <w14:ligatures w14:val="none"/>
        </w:rPr>
        <w:br w:type="page"/>
      </w:r>
      <w:r w:rsidRPr="009A5099">
        <w:rPr>
          <w:rFonts w:ascii="Tahoma" w:eastAsia="Times New Roman" w:hAnsi="Tahoma" w:cs="Tahoma"/>
          <w:b/>
          <w:kern w:val="0"/>
          <w:sz w:val="20"/>
          <w:szCs w:val="20"/>
          <w:lang w:eastAsia="pl-PL"/>
          <w14:ligatures w14:val="none"/>
        </w:rPr>
        <w:t xml:space="preserve">Załącznik nr 5 do Umowy nr </w:t>
      </w:r>
    </w:p>
    <w:p w14:paraId="4CC618F8"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Wzór formularza zgłoszenia serwisowego ZS1</w:t>
      </w:r>
    </w:p>
    <w:p w14:paraId="66B8B603"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72B7BB6"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Nazwa Wykonawcy</w:t>
      </w:r>
    </w:p>
    <w:p w14:paraId="3A35E12A"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w:t>
      </w:r>
    </w:p>
    <w:p w14:paraId="400BDF40"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w:t>
      </w:r>
    </w:p>
    <w:p w14:paraId="22806FAC"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w:t>
      </w:r>
    </w:p>
    <w:p w14:paraId="3448CFA9"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ab/>
      </w:r>
      <w:r w:rsidRPr="009A5099">
        <w:rPr>
          <w:rFonts w:ascii="Tahoma" w:eastAsia="Times New Roman" w:hAnsi="Tahoma" w:cs="Tahoma"/>
          <w:noProof/>
          <w:kern w:val="0"/>
          <w:sz w:val="20"/>
          <w:szCs w:val="20"/>
          <w:lang w:eastAsia="pl-PL"/>
          <w14:ligatures w14:val="none"/>
        </w:rPr>
        <w:tab/>
      </w:r>
      <w:r w:rsidRPr="009A5099">
        <w:rPr>
          <w:rFonts w:ascii="Tahoma" w:eastAsia="Times New Roman" w:hAnsi="Tahoma" w:cs="Tahoma"/>
          <w:noProof/>
          <w:kern w:val="0"/>
          <w:sz w:val="20"/>
          <w:szCs w:val="20"/>
          <w:lang w:eastAsia="pl-PL"/>
          <w14:ligatures w14:val="none"/>
        </w:rPr>
        <w:tab/>
      </w:r>
    </w:p>
    <w:p w14:paraId="68534662" w14:textId="77777777" w:rsidR="009A5099" w:rsidRPr="009A5099" w:rsidRDefault="009A5099" w:rsidP="009A5099">
      <w:pPr>
        <w:keepNext/>
        <w:spacing w:after="0" w:line="240" w:lineRule="auto"/>
        <w:jc w:val="center"/>
        <w:outlineLvl w:val="1"/>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Zgłoszenie serwisowe</w:t>
      </w:r>
    </w:p>
    <w:p w14:paraId="5DBFFC1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303"/>
        <w:gridCol w:w="461"/>
        <w:gridCol w:w="1842"/>
        <w:gridCol w:w="2303"/>
        <w:gridCol w:w="2303"/>
      </w:tblGrid>
      <w:tr w:rsidR="009A5099" w:rsidRPr="009A5099" w14:paraId="7E9BC453" w14:textId="77777777" w:rsidTr="00BD39AA">
        <w:trPr>
          <w:cantSplit/>
        </w:trPr>
        <w:tc>
          <w:tcPr>
            <w:tcW w:w="2303" w:type="dxa"/>
          </w:tcPr>
          <w:p w14:paraId="2936B3B5"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Data</w:t>
            </w:r>
          </w:p>
          <w:p w14:paraId="3298E6D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2303" w:type="dxa"/>
            <w:gridSpan w:val="2"/>
          </w:tcPr>
          <w:p w14:paraId="2EDBC56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Godzina</w:t>
            </w:r>
          </w:p>
        </w:tc>
        <w:tc>
          <w:tcPr>
            <w:tcW w:w="2303" w:type="dxa"/>
          </w:tcPr>
          <w:p w14:paraId="402FF1D4" w14:textId="77777777" w:rsidR="009A5099" w:rsidRPr="009A5099" w:rsidRDefault="009A5099" w:rsidP="009A5099">
            <w:pPr>
              <w:keepNext/>
              <w:spacing w:after="0" w:line="240" w:lineRule="auto"/>
              <w:jc w:val="center"/>
              <w:outlineLvl w:val="4"/>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ZS1</w:t>
            </w:r>
          </w:p>
        </w:tc>
        <w:tc>
          <w:tcPr>
            <w:tcW w:w="2303" w:type="dxa"/>
          </w:tcPr>
          <w:p w14:paraId="0A5D38D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Numer zgłoszenia</w:t>
            </w:r>
          </w:p>
          <w:p w14:paraId="35598BDC"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475739E8"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785561F4"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r>
      <w:tr w:rsidR="009A5099" w:rsidRPr="009A5099" w14:paraId="5C5B1B6D" w14:textId="77777777" w:rsidTr="00BD39AA">
        <w:tblPrEx>
          <w:tblLook w:val="00A0" w:firstRow="1" w:lastRow="0" w:firstColumn="1" w:lastColumn="0" w:noHBand="0" w:noVBand="0"/>
        </w:tblPrEx>
        <w:trPr>
          <w:cantSplit/>
        </w:trPr>
        <w:tc>
          <w:tcPr>
            <w:tcW w:w="9212" w:type="dxa"/>
            <w:gridSpan w:val="5"/>
            <w:shd w:val="pct60" w:color="000000" w:fill="FFFFFF"/>
          </w:tcPr>
          <w:p w14:paraId="38C79991" w14:textId="77777777" w:rsidR="009A5099" w:rsidRPr="009A5099" w:rsidRDefault="009A5099" w:rsidP="009A5099">
            <w:pPr>
              <w:spacing w:after="0" w:line="240" w:lineRule="auto"/>
              <w:jc w:val="center"/>
              <w:rPr>
                <w:rFonts w:ascii="Tahoma" w:eastAsia="Times New Roman" w:hAnsi="Tahoma" w:cs="Tahoma"/>
                <w:b/>
                <w:color w:val="FFFFFF"/>
                <w:kern w:val="0"/>
                <w:sz w:val="20"/>
                <w:szCs w:val="20"/>
                <w:lang w:eastAsia="pl-PL"/>
                <w14:ligatures w14:val="none"/>
              </w:rPr>
            </w:pPr>
            <w:r w:rsidRPr="009A5099">
              <w:rPr>
                <w:rFonts w:ascii="Tahoma" w:eastAsia="Times New Roman" w:hAnsi="Tahoma" w:cs="Tahoma"/>
                <w:b/>
                <w:color w:val="FFFFFF"/>
                <w:kern w:val="0"/>
                <w:sz w:val="20"/>
                <w:szCs w:val="20"/>
                <w:lang w:eastAsia="pl-PL"/>
                <w14:ligatures w14:val="none"/>
              </w:rPr>
              <w:t>Miejsce wystąpienia usterki</w:t>
            </w:r>
          </w:p>
        </w:tc>
      </w:tr>
      <w:tr w:rsidR="009A5099" w:rsidRPr="009A5099" w14:paraId="6189D0C0" w14:textId="77777777" w:rsidTr="00BD39AA">
        <w:tblPrEx>
          <w:tblLook w:val="00A0" w:firstRow="1" w:lastRow="0" w:firstColumn="1" w:lastColumn="0" w:noHBand="0" w:noVBand="0"/>
        </w:tblPrEx>
        <w:tc>
          <w:tcPr>
            <w:tcW w:w="4606" w:type="dxa"/>
            <w:gridSpan w:val="3"/>
          </w:tcPr>
          <w:p w14:paraId="2E3816F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Nazwa jednostki</w:t>
            </w:r>
          </w:p>
          <w:p w14:paraId="38D4D61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5825450F"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4606" w:type="dxa"/>
            <w:gridSpan w:val="2"/>
          </w:tcPr>
          <w:p w14:paraId="28D72618"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Adres </w:t>
            </w:r>
          </w:p>
          <w:p w14:paraId="60DD31CC"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20CC391A"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55B753B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75127E7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r>
      <w:tr w:rsidR="009A5099" w:rsidRPr="009A5099" w14:paraId="328AEB5D" w14:textId="77777777" w:rsidTr="00BD39AA">
        <w:tblPrEx>
          <w:tblLook w:val="00A0" w:firstRow="1" w:lastRow="0" w:firstColumn="1" w:lastColumn="0" w:noHBand="0" w:noVBand="0"/>
        </w:tblPrEx>
        <w:tc>
          <w:tcPr>
            <w:tcW w:w="4606" w:type="dxa"/>
            <w:gridSpan w:val="3"/>
          </w:tcPr>
          <w:p w14:paraId="7F1A40F8"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Numer jednostki</w:t>
            </w:r>
          </w:p>
          <w:p w14:paraId="2D3B6786"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5AFF5C37"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4606" w:type="dxa"/>
            <w:gridSpan w:val="2"/>
          </w:tcPr>
          <w:p w14:paraId="11819056"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Telefon</w:t>
            </w:r>
          </w:p>
        </w:tc>
      </w:tr>
      <w:tr w:rsidR="009A5099" w:rsidRPr="009A5099" w14:paraId="5482DBCB" w14:textId="77777777" w:rsidTr="00BD39AA">
        <w:tblPrEx>
          <w:tblLook w:val="00A0" w:firstRow="1" w:lastRow="0" w:firstColumn="1" w:lastColumn="0" w:noHBand="0" w:noVBand="0"/>
        </w:tblPrEx>
        <w:trPr>
          <w:cantSplit/>
        </w:trPr>
        <w:tc>
          <w:tcPr>
            <w:tcW w:w="9212" w:type="dxa"/>
            <w:gridSpan w:val="5"/>
          </w:tcPr>
          <w:p w14:paraId="16742A80"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Nazwisko zgłaszającego </w:t>
            </w:r>
          </w:p>
          <w:p w14:paraId="018F309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6D46E9C3"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r>
      <w:tr w:rsidR="009A5099" w:rsidRPr="009A5099" w14:paraId="453525BF" w14:textId="77777777" w:rsidTr="00BD39AA">
        <w:tblPrEx>
          <w:tblLook w:val="00A0" w:firstRow="1" w:lastRow="0" w:firstColumn="1" w:lastColumn="0" w:noHBand="0" w:noVBand="0"/>
        </w:tblPrEx>
        <w:trPr>
          <w:cantSplit/>
        </w:trPr>
        <w:tc>
          <w:tcPr>
            <w:tcW w:w="9212" w:type="dxa"/>
            <w:gridSpan w:val="5"/>
            <w:shd w:val="pct60" w:color="000000" w:fill="FFFFFF"/>
          </w:tcPr>
          <w:p w14:paraId="3B36ED2A" w14:textId="77777777" w:rsidR="009A5099" w:rsidRPr="009A5099" w:rsidRDefault="009A5099" w:rsidP="009A5099">
            <w:pPr>
              <w:spacing w:after="0" w:line="240" w:lineRule="auto"/>
              <w:jc w:val="center"/>
              <w:rPr>
                <w:rFonts w:ascii="Tahoma" w:eastAsia="Times New Roman" w:hAnsi="Tahoma" w:cs="Tahoma"/>
                <w:b/>
                <w:color w:val="FFFFFF"/>
                <w:kern w:val="0"/>
                <w:sz w:val="20"/>
                <w:szCs w:val="20"/>
                <w:lang w:eastAsia="pl-PL"/>
                <w14:ligatures w14:val="none"/>
              </w:rPr>
            </w:pPr>
            <w:r w:rsidRPr="009A5099">
              <w:rPr>
                <w:rFonts w:ascii="Tahoma" w:eastAsia="Times New Roman" w:hAnsi="Tahoma" w:cs="Tahoma"/>
                <w:b/>
                <w:color w:val="FFFFFF"/>
                <w:kern w:val="0"/>
                <w:sz w:val="20"/>
                <w:szCs w:val="20"/>
                <w:lang w:eastAsia="pl-PL"/>
                <w14:ligatures w14:val="none"/>
              </w:rPr>
              <w:t>Informacje o komputerze</w:t>
            </w:r>
          </w:p>
        </w:tc>
      </w:tr>
      <w:tr w:rsidR="009A5099" w:rsidRPr="009A5099" w14:paraId="1745CE43" w14:textId="77777777" w:rsidTr="00BD39AA">
        <w:tblPrEx>
          <w:tblLook w:val="00A0" w:firstRow="1" w:lastRow="0" w:firstColumn="1" w:lastColumn="0" w:noHBand="0" w:noVBand="0"/>
        </w:tblPrEx>
        <w:tc>
          <w:tcPr>
            <w:tcW w:w="2764" w:type="dxa"/>
            <w:gridSpan w:val="2"/>
          </w:tcPr>
          <w:p w14:paraId="22F5E0C9"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Numer komputera</w:t>
            </w:r>
          </w:p>
          <w:p w14:paraId="4DBD5509"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73742830"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6448" w:type="dxa"/>
            <w:gridSpan w:val="3"/>
            <w:vAlign w:val="center"/>
          </w:tcPr>
          <w:p w14:paraId="4A36A52F"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Komputer pracuje jako</w:t>
            </w:r>
          </w:p>
          <w:p w14:paraId="2D6BDDB5"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position w:val="-8"/>
                <w:sz w:val="20"/>
                <w:szCs w:val="20"/>
                <w:lang w:eastAsia="pl-PL"/>
                <w14:ligatures w14:val="none"/>
              </w:rPr>
              <w:t xml:space="preserve">                       </w:t>
            </w:r>
            <w:r w:rsidRPr="009A5099">
              <w:rPr>
                <w:rFonts w:ascii="Tahoma" w:eastAsia="Times New Roman" w:hAnsi="Tahoma" w:cs="Tahoma"/>
                <w:b/>
                <w:kern w:val="0"/>
                <w:position w:val="-8"/>
                <w:sz w:val="20"/>
                <w:szCs w:val="20"/>
                <w:lang w:eastAsia="pl-PL"/>
                <w14:ligatures w14:val="none"/>
              </w:rPr>
              <w:sym w:font="Wingdings" w:char="F06F"/>
            </w:r>
            <w:r w:rsidRPr="009A5099">
              <w:rPr>
                <w:rFonts w:ascii="Tahoma" w:eastAsia="Times New Roman" w:hAnsi="Tahoma" w:cs="Tahoma"/>
                <w:b/>
                <w:kern w:val="0"/>
                <w:sz w:val="20"/>
                <w:szCs w:val="20"/>
                <w:lang w:eastAsia="pl-PL"/>
                <w14:ligatures w14:val="none"/>
              </w:rPr>
              <w:t xml:space="preserve"> serwer sieci</w:t>
            </w:r>
          </w:p>
          <w:p w14:paraId="1E25363B"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position w:val="-8"/>
                <w:sz w:val="20"/>
                <w:szCs w:val="20"/>
                <w:lang w:eastAsia="pl-PL"/>
                <w14:ligatures w14:val="none"/>
              </w:rPr>
              <w:t xml:space="preserve">                       </w:t>
            </w:r>
            <w:r w:rsidRPr="009A5099">
              <w:rPr>
                <w:rFonts w:ascii="Tahoma" w:eastAsia="Times New Roman" w:hAnsi="Tahoma" w:cs="Tahoma"/>
                <w:b/>
                <w:kern w:val="0"/>
                <w:position w:val="-8"/>
                <w:sz w:val="20"/>
                <w:szCs w:val="20"/>
                <w:lang w:eastAsia="pl-PL"/>
                <w14:ligatures w14:val="none"/>
              </w:rPr>
              <w:sym w:font="Wingdings" w:char="F06F"/>
            </w:r>
            <w:r w:rsidRPr="009A5099">
              <w:rPr>
                <w:rFonts w:ascii="Tahoma" w:eastAsia="Times New Roman" w:hAnsi="Tahoma" w:cs="Tahoma"/>
                <w:b/>
                <w:kern w:val="0"/>
                <w:sz w:val="20"/>
                <w:szCs w:val="20"/>
                <w:lang w:eastAsia="pl-PL"/>
                <w14:ligatures w14:val="none"/>
              </w:rPr>
              <w:t xml:space="preserve"> stacja robocza w sieci</w:t>
            </w:r>
          </w:p>
          <w:p w14:paraId="149E483B"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position w:val="-8"/>
                <w:sz w:val="20"/>
                <w:szCs w:val="20"/>
                <w:lang w:eastAsia="pl-PL"/>
                <w14:ligatures w14:val="none"/>
              </w:rPr>
              <w:t xml:space="preserve">                       </w:t>
            </w:r>
            <w:r w:rsidRPr="009A5099">
              <w:rPr>
                <w:rFonts w:ascii="Tahoma" w:eastAsia="Times New Roman" w:hAnsi="Tahoma" w:cs="Tahoma"/>
                <w:b/>
                <w:kern w:val="0"/>
                <w:position w:val="-8"/>
                <w:sz w:val="20"/>
                <w:szCs w:val="20"/>
                <w:lang w:eastAsia="pl-PL"/>
                <w14:ligatures w14:val="none"/>
              </w:rPr>
              <w:sym w:font="Wingdings" w:char="F06F"/>
            </w:r>
            <w:r w:rsidRPr="009A5099">
              <w:rPr>
                <w:rFonts w:ascii="Tahoma" w:eastAsia="Times New Roman" w:hAnsi="Tahoma" w:cs="Tahoma"/>
                <w:b/>
                <w:kern w:val="0"/>
                <w:sz w:val="20"/>
                <w:szCs w:val="20"/>
                <w:lang w:eastAsia="pl-PL"/>
                <w14:ligatures w14:val="none"/>
              </w:rPr>
              <w:t xml:space="preserve"> samodzielne stanowisko (bez sieci)</w:t>
            </w:r>
          </w:p>
        </w:tc>
      </w:tr>
      <w:tr w:rsidR="009A5099" w:rsidRPr="009A5099" w14:paraId="53E004E8" w14:textId="77777777" w:rsidTr="00BD39AA">
        <w:tblPrEx>
          <w:tblLook w:val="00A0" w:firstRow="1" w:lastRow="0" w:firstColumn="1" w:lastColumn="0" w:noHBand="0" w:noVBand="0"/>
        </w:tblPrEx>
        <w:trPr>
          <w:cantSplit/>
        </w:trPr>
        <w:tc>
          <w:tcPr>
            <w:tcW w:w="9212" w:type="dxa"/>
            <w:gridSpan w:val="5"/>
            <w:shd w:val="pct60" w:color="000000" w:fill="FFFFFF"/>
          </w:tcPr>
          <w:p w14:paraId="6C06971C" w14:textId="77777777" w:rsidR="009A5099" w:rsidRPr="009A5099" w:rsidRDefault="009A5099" w:rsidP="009A5099">
            <w:pPr>
              <w:spacing w:after="0" w:line="240" w:lineRule="auto"/>
              <w:jc w:val="center"/>
              <w:rPr>
                <w:rFonts w:ascii="Tahoma" w:eastAsia="Times New Roman" w:hAnsi="Tahoma" w:cs="Tahoma"/>
                <w:b/>
                <w:color w:val="FFFFFF"/>
                <w:kern w:val="0"/>
                <w:sz w:val="20"/>
                <w:szCs w:val="20"/>
                <w:lang w:eastAsia="pl-PL"/>
                <w14:ligatures w14:val="none"/>
              </w:rPr>
            </w:pPr>
            <w:r w:rsidRPr="009A5099">
              <w:rPr>
                <w:rFonts w:ascii="Tahoma" w:eastAsia="Times New Roman" w:hAnsi="Tahoma" w:cs="Tahoma"/>
                <w:b/>
                <w:color w:val="FFFFFF"/>
                <w:kern w:val="0"/>
                <w:sz w:val="20"/>
                <w:szCs w:val="20"/>
                <w:lang w:eastAsia="pl-PL"/>
                <w14:ligatures w14:val="none"/>
              </w:rPr>
              <w:t>Opis usterki</w:t>
            </w:r>
          </w:p>
        </w:tc>
      </w:tr>
      <w:tr w:rsidR="009A5099" w:rsidRPr="009A5099" w14:paraId="024A666E" w14:textId="77777777" w:rsidTr="00BD39AA">
        <w:tblPrEx>
          <w:tblLook w:val="00A0" w:firstRow="1" w:lastRow="0" w:firstColumn="1" w:lastColumn="0" w:noHBand="0" w:noVBand="0"/>
        </w:tblPrEx>
        <w:trPr>
          <w:cantSplit/>
          <w:trHeight w:val="3903"/>
        </w:trPr>
        <w:tc>
          <w:tcPr>
            <w:tcW w:w="9212" w:type="dxa"/>
            <w:gridSpan w:val="5"/>
          </w:tcPr>
          <w:p w14:paraId="54291C4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82FEF5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1FDEB5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353A69C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CF8FD31"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7160AF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3B0124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4BA187D"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tc>
      </w:tr>
    </w:tbl>
    <w:p w14:paraId="7B48367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C5E6F64"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DE418F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29F443A"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3094668" w14:textId="77777777" w:rsidR="009A5099" w:rsidRPr="009A5099" w:rsidRDefault="009A5099" w:rsidP="009A5099">
      <w:pPr>
        <w:spacing w:after="0" w:line="240" w:lineRule="auto"/>
        <w:ind w:left="3540" w:firstLine="708"/>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 . . . . . . . . . . . . . . . . . . . . . . . . . . . . . .</w:t>
      </w:r>
    </w:p>
    <w:p w14:paraId="23A48AD2" w14:textId="69FDBCAB" w:rsidR="009A5099" w:rsidRPr="00C56828" w:rsidRDefault="009A5099" w:rsidP="00C56828">
      <w:pPr>
        <w:spacing w:after="0" w:line="240" w:lineRule="auto"/>
        <w:ind w:left="3540" w:firstLine="708"/>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podpis zgłaszającego</w:t>
      </w:r>
    </w:p>
    <w:p w14:paraId="7A6E716D"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Załącznik nr 6 do Umowy nr </w:t>
      </w:r>
      <w:r w:rsidRPr="009A5099">
        <w:rPr>
          <w:rFonts w:ascii="Tahoma" w:eastAsia="Times New Roman" w:hAnsi="Tahoma" w:cs="Tahoma"/>
          <w:b/>
          <w:bCs/>
          <w:kern w:val="0"/>
          <w:sz w:val="20"/>
          <w:szCs w:val="20"/>
          <w:lang w:eastAsia="pl-PL"/>
          <w14:ligatures w14:val="none"/>
        </w:rPr>
        <w:t>……………….</w:t>
      </w:r>
    </w:p>
    <w:p w14:paraId="7A026C50"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Serwis Awarii Krytycznych poza standardowymi godzinami pracy</w:t>
      </w:r>
    </w:p>
    <w:p w14:paraId="4A0233D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18CC0C3"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§1</w:t>
      </w:r>
    </w:p>
    <w:p w14:paraId="1FCBCF02" w14:textId="77777777" w:rsidR="009A5099" w:rsidRPr="009A5099" w:rsidRDefault="009A5099" w:rsidP="009A5099">
      <w:pPr>
        <w:spacing w:after="12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Wykonawcy</w:t>
      </w:r>
    </w:p>
    <w:p w14:paraId="68D15538"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usługi Wykonawca zapewnia:</w:t>
      </w:r>
    </w:p>
    <w:p w14:paraId="41BF28D9" w14:textId="77777777" w:rsidR="009A5099" w:rsidRPr="009A5099" w:rsidRDefault="009A5099" w:rsidP="009A5099">
      <w:pPr>
        <w:numPr>
          <w:ilvl w:val="6"/>
          <w:numId w:val="24"/>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Usuwanie awarii Oprogramowania Aplikacyjnego , o którym mowa w §1</w:t>
      </w:r>
      <w:r w:rsidRPr="009A5099">
        <w:rPr>
          <w:rFonts w:ascii="Tahoma" w:eastAsia="Calibri" w:hAnsi="Tahoma" w:cs="Tahoma"/>
          <w:b/>
          <w:kern w:val="0"/>
          <w:sz w:val="20"/>
          <w:szCs w:val="20"/>
          <w:lang w:eastAsia="pl-PL"/>
          <w14:ligatures w14:val="none"/>
        </w:rPr>
        <w:t xml:space="preserve"> </w:t>
      </w:r>
      <w:r w:rsidRPr="009A5099">
        <w:rPr>
          <w:rFonts w:ascii="Tahoma" w:eastAsia="Calibri" w:hAnsi="Tahoma" w:cs="Tahoma"/>
          <w:kern w:val="0"/>
          <w:sz w:val="20"/>
          <w:szCs w:val="20"/>
          <w:lang w:eastAsia="pl-PL"/>
          <w14:ligatures w14:val="none"/>
        </w:rPr>
        <w:t>niniejszej Umowy, tzn. usterek w zbiorach oraz usterek w zbiorach zgromadzonych danych, powstałych z winy Zamawiającego lub wskutek wypadków losowych, zwanych dalej „Awariami”.</w:t>
      </w:r>
    </w:p>
    <w:p w14:paraId="5D8EEF10"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p>
    <w:p w14:paraId="4F7617AC" w14:textId="77777777" w:rsidR="009A5099" w:rsidRPr="009A5099" w:rsidRDefault="009A5099" w:rsidP="009A5099">
      <w:pPr>
        <w:numPr>
          <w:ilvl w:val="1"/>
          <w:numId w:val="25"/>
        </w:numPr>
        <w:spacing w:after="0" w:line="240" w:lineRule="auto"/>
        <w:ind w:left="1134"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 przypadku wystąpienia awarii krytycznej Oprogramowania Aplikacyjnego tj. awarii uniemożliwiającej pracę w ramach Oprogramowania Aplikacyjnego w całym systemie lub w jego znacznej części Wykonawca podejmie działania naprawcze nie później niż 4 godziny od zgłoszenia telefonicznego oraz 12 godzin od zgłoszenia awarii za pomocą platformy zgłoszeniowej Wykonawcy</w:t>
      </w:r>
    </w:p>
    <w:p w14:paraId="0076F9AE" w14:textId="77777777" w:rsidR="009A5099" w:rsidRPr="009A5099" w:rsidRDefault="009A5099" w:rsidP="009A5099">
      <w:pPr>
        <w:spacing w:after="0" w:line="240" w:lineRule="auto"/>
        <w:ind w:left="113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Część medyczna – zgłoszenia przyjmowane są w dni robocze od godziny 16:00 do godziny 8:00 oraz w dni ustawowo wolne od pracy przez 24h na dobę przez 365 dni w roku</w:t>
      </w:r>
    </w:p>
    <w:p w14:paraId="6F5533AB" w14:textId="77777777" w:rsidR="009A5099" w:rsidRPr="009A5099" w:rsidRDefault="009A5099" w:rsidP="009A5099">
      <w:pPr>
        <w:spacing w:after="0" w:line="240" w:lineRule="auto"/>
        <w:jc w:val="both"/>
        <w:rPr>
          <w:rFonts w:ascii="Tahoma" w:eastAsia="Calibri" w:hAnsi="Tahoma" w:cs="Tahoma"/>
          <w:kern w:val="0"/>
          <w:sz w:val="20"/>
          <w:szCs w:val="20"/>
          <w:lang w:eastAsia="pl-PL"/>
          <w14:ligatures w14:val="none"/>
        </w:rPr>
      </w:pPr>
    </w:p>
    <w:p w14:paraId="32AC0E73" w14:textId="77777777" w:rsidR="009A5099" w:rsidRPr="009A5099" w:rsidRDefault="009A5099" w:rsidP="009A5099">
      <w:pPr>
        <w:numPr>
          <w:ilvl w:val="6"/>
          <w:numId w:val="24"/>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 ramach umowy Zamawiający może zgłosić 2 osoby upoważnione do wykonywania zgłoszeń</w:t>
      </w:r>
    </w:p>
    <w:p w14:paraId="0DB32361" w14:textId="77777777" w:rsidR="009A5099" w:rsidRPr="009A5099" w:rsidRDefault="009A5099" w:rsidP="009A5099">
      <w:pPr>
        <w:numPr>
          <w:ilvl w:val="6"/>
          <w:numId w:val="24"/>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 xml:space="preserve">Zgłaszanie awarii krytycznych odbywa się pod wskazanym numerem telefonicznym </w:t>
      </w:r>
    </w:p>
    <w:p w14:paraId="2C60EC4C"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p>
    <w:p w14:paraId="1D55F1F5"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t>
      </w:r>
      <w:r w:rsidRPr="009A5099">
        <w:rPr>
          <w:rFonts w:ascii="Tahoma" w:eastAsia="Calibri" w:hAnsi="Tahoma" w:cs="Tahoma"/>
          <w:kern w:val="0"/>
          <w:sz w:val="20"/>
          <w:szCs w:val="20"/>
          <w:vertAlign w:val="superscript"/>
          <w:lang w:eastAsia="pl-PL"/>
          <w14:ligatures w14:val="none"/>
        </w:rPr>
        <w:footnoteReference w:id="2"/>
      </w:r>
      <w:r w:rsidRPr="009A5099">
        <w:rPr>
          <w:rFonts w:ascii="Tahoma" w:eastAsia="Calibri" w:hAnsi="Tahoma" w:cs="Tahoma"/>
          <w:kern w:val="0"/>
          <w:sz w:val="20"/>
          <w:szCs w:val="20"/>
          <w:lang w:eastAsia="pl-PL"/>
          <w14:ligatures w14:val="none"/>
        </w:rPr>
        <w:t xml:space="preserve">. </w:t>
      </w:r>
    </w:p>
    <w:p w14:paraId="05300F63"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p>
    <w:p w14:paraId="1FCAF21A"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§2</w:t>
      </w:r>
    </w:p>
    <w:p w14:paraId="47B69E92" w14:textId="77777777" w:rsidR="009A5099" w:rsidRPr="009A5099" w:rsidRDefault="009A5099" w:rsidP="009A5099">
      <w:pPr>
        <w:spacing w:after="12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Zamawiającego</w:t>
      </w:r>
    </w:p>
    <w:p w14:paraId="43EE19AF"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umowy Zamawiający jest zobowiązany do:</w:t>
      </w:r>
    </w:p>
    <w:p w14:paraId="205C35D4"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aby Oprogramowanie, było używane wyłącznie przez wskazanych z imienia i nazwiska użytkowników, upoważnionych przez Zamawiającego do korzystania z ww. oprogramowania zgodnie z dokumentacją i instrukcjami Wykonawcy;</w:t>
      </w:r>
    </w:p>
    <w:p w14:paraId="0C89C509"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wyznaczenia pracowników do współpracy z Wykonawcą w zakresie potrzebnym do świadczenia usług określonych niniejszą umową,</w:t>
      </w:r>
    </w:p>
    <w:p w14:paraId="1C589488"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dokonywania czynności zaleconych przez Wykonawcę, w szczególności czynności związanych z bezpieczeństwem pracy Oprogramowania oraz całości systemu informatycznego wykorzystywanego przez Zamawiającego, na który składa się używany przez niego sprzęt informatyczny oraz oprogramowanie;</w:t>
      </w:r>
    </w:p>
    <w:p w14:paraId="0D46E9F8"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nie dokonywania bez zgody Wykonawcy żadnych zmian w konfiguracji Oprogramowania objętego niniejszą Umową,</w:t>
      </w:r>
    </w:p>
    <w:p w14:paraId="748A8A49"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zdalnego dostępu do Oprogramowania, o ile Wykonawca zgłosi taką konieczność.</w:t>
      </w:r>
    </w:p>
    <w:p w14:paraId="01E7FF65"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Zgłoszenia konkretnej osoby wraz ze wskazaniem numeru telefonu z którego będą wykonywane ewentualne zgłoszenia Awarii Krytycznych w trybie „serwisu poza standardowymi godzinami pracy”</w:t>
      </w:r>
    </w:p>
    <w:p w14:paraId="3C3D7652"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CF0FD3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42ECDC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299C207"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u w:val="single"/>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0FB58C3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2D0F59E"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56B8DD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br w:type="page"/>
      </w:r>
    </w:p>
    <w:p w14:paraId="6A2DF421"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Załącznik nr 7 do Umowy nr </w:t>
      </w:r>
    </w:p>
    <w:p w14:paraId="7FFB9391"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Aktualizacje Oprogramowania w Dni Robocze poza standardowymi godzinami pracy</w:t>
      </w:r>
      <w:r w:rsidRPr="009A5099">
        <w:rPr>
          <w:rFonts w:ascii="Tahoma" w:eastAsia="Times New Roman" w:hAnsi="Tahoma" w:cs="Tahoma"/>
          <w:b/>
          <w:kern w:val="0"/>
          <w:sz w:val="20"/>
          <w:szCs w:val="20"/>
          <w:vertAlign w:val="superscript"/>
          <w:lang w:eastAsia="pl-PL"/>
          <w14:ligatures w14:val="none"/>
        </w:rPr>
        <w:footnoteReference w:id="3"/>
      </w:r>
    </w:p>
    <w:p w14:paraId="71590BF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02E2C41"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§1</w:t>
      </w:r>
    </w:p>
    <w:p w14:paraId="06645B69"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Wykonawcy</w:t>
      </w:r>
    </w:p>
    <w:p w14:paraId="53137B8D"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usługi Wykonawca zapewnia:</w:t>
      </w:r>
    </w:p>
    <w:p w14:paraId="2D779F1C" w14:textId="77777777" w:rsidR="009A5099" w:rsidRPr="009A5099" w:rsidRDefault="009A5099" w:rsidP="009A5099">
      <w:pPr>
        <w:numPr>
          <w:ilvl w:val="3"/>
          <w:numId w:val="22"/>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Instalowanie aktualnych wersji Oprogramowania objętego Umową w dni Robocze w godzinach 16:00-08:00</w:t>
      </w:r>
    </w:p>
    <w:p w14:paraId="611FC26C" w14:textId="77777777" w:rsidR="009A5099" w:rsidRPr="009A5099" w:rsidRDefault="009A5099" w:rsidP="009A5099">
      <w:pPr>
        <w:numPr>
          <w:ilvl w:val="3"/>
          <w:numId w:val="22"/>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Wykonawca wykonuje aktualizacje oprogramowania posiadającego nadzór autorski producenta oprogramowania Asseco Poland SA.</w:t>
      </w:r>
    </w:p>
    <w:p w14:paraId="1A728D7E"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p>
    <w:p w14:paraId="37AACF99"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§2</w:t>
      </w:r>
    </w:p>
    <w:p w14:paraId="2EEAFC98"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Zamawiającego</w:t>
      </w:r>
    </w:p>
    <w:p w14:paraId="07E92F29"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umowy Zamawiający jest zobowiązany do:</w:t>
      </w:r>
    </w:p>
    <w:p w14:paraId="17C2E681"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aby Oprogramowanie, było używane wyłącznie przez wskazanych z imienia i nazwiska użytkowników, upoważnionych przez Zamawiającego do korzystania z ww. oprogramowania zgodnie z dokumentacją i instrukcjami Wykonawcy;</w:t>
      </w:r>
    </w:p>
    <w:p w14:paraId="2B119597"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wyznaczenia pracowników do współpracy z Wykonawcą w zakresie potrzebnym do świadczenia usług określonych niniejszą umową,</w:t>
      </w:r>
    </w:p>
    <w:p w14:paraId="5CA49A92"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dokonywania czynności zaleconych przez Wykonawcę, w szczególności czynności związanych z bezpieczeństwem pracy Oprogramowania oraz całości systemu informatycznego wykorzystywanego przez Zamawiającego, na który składa się używany przez niego sprzęt informatyczny oraz oprogramowanie;</w:t>
      </w:r>
    </w:p>
    <w:p w14:paraId="31CAAF47"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nie dokonywania bez zgody Wykonawcy żadnych zmian w konfiguracji Oprogramowania objętego niniejszą Umową,</w:t>
      </w:r>
    </w:p>
    <w:p w14:paraId="47B30146"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zdalnego dostępu do Oprogramowania, o ile Wykonawca zgłosi taką konieczność.</w:t>
      </w:r>
    </w:p>
    <w:p w14:paraId="3944A30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92F6A7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B14E532"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BA99A4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3491BF29"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u w:val="single"/>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565F687A" w14:textId="77777777" w:rsidR="009A5099" w:rsidRPr="009A5099" w:rsidRDefault="009A5099" w:rsidP="009A5099">
      <w:pPr>
        <w:spacing w:after="0" w:line="240" w:lineRule="auto"/>
        <w:rPr>
          <w:rFonts w:ascii="Times New Roman" w:eastAsia="Times New Roman" w:hAnsi="Times New Roman" w:cs="Tahoma"/>
          <w:kern w:val="0"/>
          <w:sz w:val="20"/>
          <w:szCs w:val="20"/>
          <w:lang w:eastAsia="pl-PL"/>
          <w14:ligatures w14:val="none"/>
        </w:rPr>
      </w:pPr>
    </w:p>
    <w:p w14:paraId="1D02488A" w14:textId="77777777" w:rsidR="0000067D" w:rsidRDefault="0000067D"/>
    <w:sectPr w:rsidR="0000067D" w:rsidSect="009A5099">
      <w:headerReference w:type="default" r:id="rId9"/>
      <w:pgSz w:w="11907" w:h="16840" w:code="9"/>
      <w:pgMar w:top="1247" w:right="1418" w:bottom="1247" w:left="1418" w:header="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1EDAF" w14:textId="77777777" w:rsidR="003425A7" w:rsidRDefault="003425A7" w:rsidP="009A5099">
      <w:pPr>
        <w:spacing w:after="0" w:line="240" w:lineRule="auto"/>
      </w:pPr>
      <w:r>
        <w:separator/>
      </w:r>
    </w:p>
  </w:endnote>
  <w:endnote w:type="continuationSeparator" w:id="0">
    <w:p w14:paraId="5265ACF6" w14:textId="77777777" w:rsidR="003425A7" w:rsidRDefault="003425A7" w:rsidP="009A5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CD18A" w14:textId="77777777" w:rsidR="003425A7" w:rsidRDefault="003425A7" w:rsidP="009A5099">
      <w:pPr>
        <w:spacing w:after="0" w:line="240" w:lineRule="auto"/>
      </w:pPr>
      <w:r>
        <w:separator/>
      </w:r>
    </w:p>
  </w:footnote>
  <w:footnote w:type="continuationSeparator" w:id="0">
    <w:p w14:paraId="4548855A" w14:textId="77777777" w:rsidR="003425A7" w:rsidRDefault="003425A7" w:rsidP="009A5099">
      <w:pPr>
        <w:spacing w:after="0" w:line="240" w:lineRule="auto"/>
      </w:pPr>
      <w:r>
        <w:continuationSeparator/>
      </w:r>
    </w:p>
  </w:footnote>
  <w:footnote w:id="1">
    <w:p w14:paraId="2537EF55" w14:textId="77777777" w:rsidR="009A5099" w:rsidRPr="003A14FC" w:rsidRDefault="009A5099" w:rsidP="009A5099">
      <w:pPr>
        <w:ind w:left="180"/>
        <w:jc w:val="both"/>
        <w:rPr>
          <w:rFonts w:ascii="Tahoma" w:hAnsi="Tahoma" w:cs="Tahoma"/>
          <w:bCs/>
        </w:rPr>
      </w:pPr>
      <w:r w:rsidRPr="003A14FC">
        <w:rPr>
          <w:rStyle w:val="Odwoanieprzypisudolnego"/>
        </w:rPr>
        <w:footnoteRef/>
      </w:r>
      <w:r w:rsidRPr="003A14FC">
        <w:t xml:space="preserve"> </w:t>
      </w:r>
      <w:r w:rsidRPr="003A14FC">
        <w:rPr>
          <w:rFonts w:ascii="Tahoma" w:hAnsi="Tahoma" w:cs="Tahoma"/>
          <w:b/>
        </w:rPr>
        <w:t>Uwaga ! Ważne !</w:t>
      </w:r>
    </w:p>
    <w:p w14:paraId="6DE54FA4" w14:textId="77777777" w:rsidR="009A5099" w:rsidRPr="003A14FC" w:rsidRDefault="009A5099" w:rsidP="009A5099">
      <w:pPr>
        <w:ind w:left="180"/>
        <w:jc w:val="both"/>
        <w:rPr>
          <w:rFonts w:ascii="Tahoma" w:hAnsi="Tahoma" w:cs="Tahoma"/>
          <w:bCs/>
        </w:rPr>
      </w:pPr>
    </w:p>
    <w:p w14:paraId="112D3686" w14:textId="77777777" w:rsidR="009A5099" w:rsidRPr="00B63449" w:rsidRDefault="009A5099" w:rsidP="009A5099">
      <w:pPr>
        <w:pStyle w:val="Akapitzlist"/>
        <w:numPr>
          <w:ilvl w:val="0"/>
          <w:numId w:val="26"/>
        </w:numPr>
        <w:spacing w:after="0" w:line="240" w:lineRule="auto"/>
        <w:ind w:left="567" w:hanging="283"/>
        <w:contextualSpacing w:val="0"/>
        <w:jc w:val="both"/>
        <w:rPr>
          <w:rFonts w:ascii="Tahoma" w:hAnsi="Tahoma" w:cs="Tahoma"/>
          <w:bCs/>
          <w:sz w:val="16"/>
          <w:szCs w:val="20"/>
        </w:rPr>
      </w:pPr>
      <w:r w:rsidRPr="00B63449">
        <w:rPr>
          <w:rFonts w:ascii="Tahoma" w:hAnsi="Tahoma" w:cs="Tahoma"/>
          <w:bCs/>
          <w:sz w:val="16"/>
          <w:szCs w:val="20"/>
        </w:rPr>
        <w:t>Bardzo prosimy o podanie indywidualnych służbowych adresów e-mail dla każd</w:t>
      </w:r>
      <w:r>
        <w:rPr>
          <w:rFonts w:ascii="Tahoma" w:hAnsi="Tahoma" w:cs="Tahoma"/>
          <w:bCs/>
          <w:sz w:val="16"/>
          <w:szCs w:val="20"/>
        </w:rPr>
        <w:t>ego pracownika zaangażowanego w </w:t>
      </w:r>
      <w:r w:rsidRPr="00B63449">
        <w:rPr>
          <w:rFonts w:ascii="Tahoma" w:hAnsi="Tahoma" w:cs="Tahoma"/>
          <w:bCs/>
          <w:sz w:val="16"/>
          <w:szCs w:val="20"/>
        </w:rPr>
        <w:t>przesyłanie zgłoszeń.</w:t>
      </w:r>
    </w:p>
    <w:p w14:paraId="0E91748C" w14:textId="77777777" w:rsidR="009A5099" w:rsidRPr="00B63449" w:rsidRDefault="009A5099" w:rsidP="009A5099">
      <w:pPr>
        <w:pStyle w:val="Akapitzlist"/>
        <w:numPr>
          <w:ilvl w:val="0"/>
          <w:numId w:val="26"/>
        </w:numPr>
        <w:spacing w:after="0" w:line="240" w:lineRule="auto"/>
        <w:ind w:left="567" w:hanging="283"/>
        <w:contextualSpacing w:val="0"/>
        <w:jc w:val="both"/>
        <w:rPr>
          <w:rFonts w:ascii="Tahoma" w:hAnsi="Tahoma" w:cs="Tahoma"/>
          <w:bCs/>
          <w:sz w:val="16"/>
          <w:szCs w:val="20"/>
        </w:rPr>
      </w:pPr>
      <w:r w:rsidRPr="00B63449">
        <w:rPr>
          <w:rFonts w:ascii="Tahoma" w:hAnsi="Tahoma" w:cs="Tahoma"/>
          <w:bCs/>
          <w:sz w:val="16"/>
          <w:szCs w:val="20"/>
        </w:rPr>
        <w:t xml:space="preserve">Prosimy o podanie maksymalnie dwóch osób odpowiedzialnych za rejestracje zgłoszeń w ramach całej jednostki. </w:t>
      </w:r>
    </w:p>
    <w:p w14:paraId="7D30C55E" w14:textId="77777777" w:rsidR="009A5099" w:rsidRPr="00B63449" w:rsidRDefault="009A5099" w:rsidP="009A5099">
      <w:pPr>
        <w:pStyle w:val="Akapitzlist"/>
        <w:numPr>
          <w:ilvl w:val="0"/>
          <w:numId w:val="26"/>
        </w:numPr>
        <w:spacing w:after="0" w:line="240" w:lineRule="auto"/>
        <w:ind w:left="567" w:hanging="283"/>
        <w:contextualSpacing w:val="0"/>
        <w:jc w:val="both"/>
        <w:rPr>
          <w:rFonts w:ascii="Tahoma" w:hAnsi="Tahoma" w:cs="Tahoma"/>
          <w:bCs/>
          <w:sz w:val="16"/>
          <w:szCs w:val="20"/>
        </w:rPr>
      </w:pPr>
      <w:r w:rsidRPr="00B63449">
        <w:rPr>
          <w:rFonts w:ascii="Tahoma" w:hAnsi="Tahoma" w:cs="Tahoma"/>
          <w:bCs/>
          <w:sz w:val="16"/>
          <w:szCs w:val="20"/>
        </w:rPr>
        <w:t>Koordynatorami zgłoszeń powinny być osoby będące merytorycznymi liderami w ramach obszarów, w których pracuje Oprogramowanie Aplikacyjne.</w:t>
      </w:r>
    </w:p>
    <w:p w14:paraId="5310B549" w14:textId="77777777" w:rsidR="009A5099" w:rsidRDefault="009A5099" w:rsidP="009A5099">
      <w:pPr>
        <w:pStyle w:val="Tekstprzypisudolnego"/>
      </w:pPr>
    </w:p>
  </w:footnote>
  <w:footnote w:id="2">
    <w:p w14:paraId="4307A163" w14:textId="77777777" w:rsidR="009A5099" w:rsidRPr="00251CC6" w:rsidRDefault="009A5099" w:rsidP="009A5099">
      <w:pPr>
        <w:pStyle w:val="Tekstprzypisudolnego"/>
        <w:rPr>
          <w:rFonts w:ascii="Tahoma" w:hAnsi="Tahoma" w:cs="Tahoma"/>
        </w:rPr>
      </w:pPr>
      <w:r w:rsidRPr="00251CC6">
        <w:rPr>
          <w:rStyle w:val="Odwoanieprzypisudolnego"/>
          <w:rFonts w:ascii="Tahoma" w:hAnsi="Tahoma" w:cs="Tahoma"/>
        </w:rPr>
        <w:footnoteRef/>
      </w:r>
      <w:r w:rsidRPr="00251CC6">
        <w:rPr>
          <w:rFonts w:ascii="Tahoma" w:hAnsi="Tahoma" w:cs="Tahoma"/>
        </w:rPr>
        <w:t xml:space="preserve"> </w:t>
      </w:r>
      <w:r w:rsidRPr="00251CC6">
        <w:rPr>
          <w:rFonts w:ascii="Tahoma" w:hAnsi="Tahoma" w:cs="Tahoma"/>
          <w:bCs/>
          <w:sz w:val="16"/>
        </w:rPr>
        <w:t>TELEFON DO ZGŁOSZEŃ KRYTYCZNYCH – będzie podany przy podpisaniu umowy ww. zakresie</w:t>
      </w:r>
    </w:p>
  </w:footnote>
  <w:footnote w:id="3">
    <w:p w14:paraId="16C73413" w14:textId="77777777" w:rsidR="009A5099" w:rsidRPr="00AB64EF" w:rsidRDefault="009A5099" w:rsidP="009A5099">
      <w:pPr>
        <w:rPr>
          <w:rFonts w:ascii="Tahoma" w:hAnsi="Tahoma" w:cs="Tahoma"/>
          <w:b/>
          <w:sz w:val="16"/>
        </w:rPr>
      </w:pPr>
      <w:r w:rsidRPr="00AB64EF">
        <w:rPr>
          <w:rStyle w:val="Odwoanieprzypisudolnego"/>
          <w:sz w:val="16"/>
        </w:rPr>
        <w:footnoteRef/>
      </w:r>
      <w:r w:rsidRPr="00AB64EF">
        <w:rPr>
          <w:sz w:val="16"/>
        </w:rPr>
        <w:t xml:space="preserve"> </w:t>
      </w:r>
      <w:r w:rsidRPr="00AB64EF">
        <w:rPr>
          <w:rFonts w:ascii="Tahoma" w:hAnsi="Tahoma" w:cs="Tahoma"/>
          <w:bCs/>
          <w:sz w:val="16"/>
        </w:rPr>
        <w:t>OPCJA DODATKOWO PŁATNA – prosimy o zaznaczenie odpowiedniego pola w załączniku nr 4</w:t>
      </w:r>
    </w:p>
    <w:p w14:paraId="73257FF6" w14:textId="77777777" w:rsidR="009A5099" w:rsidRDefault="009A5099" w:rsidP="009A509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F77A" w14:textId="77777777" w:rsidR="009C3327" w:rsidRDefault="009C3327" w:rsidP="009C3327">
    <w:pPr>
      <w:pStyle w:val="pkt"/>
      <w:autoSpaceDE w:val="0"/>
      <w:spacing w:before="0" w:after="0"/>
      <w:jc w:val="center"/>
      <w:rPr>
        <w:rFonts w:ascii="Calibri" w:eastAsia="Calibri" w:hAnsi="Calibri" w:cs="Calibri"/>
        <w:color w:val="0070C0"/>
        <w:sz w:val="20"/>
        <w:szCs w:val="20"/>
      </w:rPr>
    </w:pPr>
  </w:p>
  <w:p w14:paraId="529314FA" w14:textId="77777777" w:rsidR="009C3327" w:rsidRPr="009C3327" w:rsidRDefault="009C3327" w:rsidP="009C3327">
    <w:pPr>
      <w:pStyle w:val="pkt"/>
      <w:autoSpaceDE w:val="0"/>
      <w:spacing w:before="0" w:after="0"/>
      <w:jc w:val="center"/>
      <w:rPr>
        <w:rFonts w:ascii="Calibri" w:eastAsia="Calibri" w:hAnsi="Calibri" w:cs="Calibri"/>
        <w:color w:val="0070C0"/>
        <w:sz w:val="20"/>
        <w:szCs w:val="20"/>
      </w:rPr>
    </w:pPr>
  </w:p>
  <w:p w14:paraId="2241EF69" w14:textId="7AD92351" w:rsidR="009C3327" w:rsidRDefault="009C3327" w:rsidP="009C3327">
    <w:pPr>
      <w:pStyle w:val="pkt"/>
      <w:autoSpaceDE w:val="0"/>
      <w:spacing w:before="0" w:after="0"/>
      <w:jc w:val="center"/>
      <w:rPr>
        <w:rFonts w:ascii="Calibri" w:eastAsia="Calibri" w:hAnsi="Calibri" w:cs="Calibri"/>
        <w:color w:val="0070C0"/>
        <w:sz w:val="20"/>
        <w:szCs w:val="20"/>
      </w:rPr>
    </w:pPr>
    <w:r w:rsidRPr="009C3327">
      <w:t xml:space="preserve"> </w:t>
    </w:r>
    <w:r w:rsidRPr="009C3327">
      <w:rPr>
        <w:rFonts w:ascii="Calibri" w:eastAsia="Calibri" w:hAnsi="Calibri" w:cs="Calibri"/>
        <w:color w:val="0070C0"/>
        <w:sz w:val="20"/>
        <w:szCs w:val="20"/>
      </w:rPr>
      <w:t xml:space="preserve">„Opieka serwisowa oprogramowania aplikacyjnego na potrzeby Szpitala Miejskiego </w:t>
    </w:r>
    <w:r>
      <w:rPr>
        <w:rFonts w:ascii="Calibri" w:eastAsia="Calibri" w:hAnsi="Calibri" w:cs="Calibri"/>
        <w:color w:val="0070C0"/>
        <w:sz w:val="20"/>
        <w:szCs w:val="20"/>
      </w:rPr>
      <w:br/>
    </w:r>
    <w:r w:rsidRPr="009C3327">
      <w:rPr>
        <w:rFonts w:ascii="Calibri" w:eastAsia="Calibri" w:hAnsi="Calibri" w:cs="Calibri"/>
        <w:color w:val="0070C0"/>
        <w:sz w:val="20"/>
        <w:szCs w:val="20"/>
      </w:rPr>
      <w:t>w Siemianowicach Śląskich Sp. z o. o.</w:t>
    </w:r>
    <w:r w:rsidR="000F14D9">
      <w:rPr>
        <w:rFonts w:ascii="Calibri" w:eastAsia="Calibri" w:hAnsi="Calibri" w:cs="Calibri"/>
        <w:color w:val="0070C0"/>
        <w:sz w:val="20"/>
        <w:szCs w:val="20"/>
      </w:rPr>
      <w:t xml:space="preserve"> - 2</w:t>
    </w:r>
    <w:r w:rsidRPr="009C3327">
      <w:rPr>
        <w:rFonts w:ascii="Calibri" w:eastAsia="Calibri" w:hAnsi="Calibri" w:cs="Calibri"/>
        <w:color w:val="0070C0"/>
        <w:sz w:val="20"/>
        <w:szCs w:val="20"/>
      </w:rPr>
      <w:t>”</w:t>
    </w:r>
  </w:p>
  <w:p w14:paraId="59C33BF9" w14:textId="77777777" w:rsidR="009C3327" w:rsidRPr="009C3327" w:rsidRDefault="009C3327" w:rsidP="009C3327">
    <w:pPr>
      <w:pStyle w:val="pkt"/>
      <w:autoSpaceDE w:val="0"/>
      <w:spacing w:before="0" w:after="0"/>
      <w:jc w:val="center"/>
      <w:rPr>
        <w:rFonts w:ascii="Calibri" w:eastAsia="Calibri" w:hAnsi="Calibri" w:cs="Calibri"/>
        <w:color w:val="0070C0"/>
        <w:sz w:val="20"/>
        <w:szCs w:val="20"/>
      </w:rPr>
    </w:pPr>
  </w:p>
  <w:p w14:paraId="568A50A1" w14:textId="105E9222" w:rsidR="009C3327" w:rsidRPr="009C3327" w:rsidRDefault="009C3327" w:rsidP="009C3327">
    <w:pPr>
      <w:pStyle w:val="pkt"/>
      <w:autoSpaceDE w:val="0"/>
      <w:spacing w:before="0" w:after="0"/>
      <w:ind w:left="0" w:firstLine="0"/>
      <w:jc w:val="center"/>
      <w:rPr>
        <w:rFonts w:ascii="Calibri" w:hAnsi="Calibri" w:cs="Calibri"/>
        <w:sz w:val="20"/>
        <w:szCs w:val="20"/>
      </w:rPr>
    </w:pPr>
    <w:r w:rsidRPr="009C3327">
      <w:rPr>
        <w:rFonts w:ascii="Calibri" w:hAnsi="Calibri" w:cs="Calibri"/>
        <w:b/>
        <w:color w:val="000000"/>
        <w:sz w:val="20"/>
        <w:szCs w:val="20"/>
      </w:rPr>
      <w:t>numer referencyjny sprawy: SZM/DZ/TP/341/0</w:t>
    </w:r>
    <w:r w:rsidR="000F14D9">
      <w:rPr>
        <w:rFonts w:ascii="Calibri" w:hAnsi="Calibri" w:cs="Calibri"/>
        <w:b/>
        <w:color w:val="000000"/>
        <w:sz w:val="20"/>
        <w:szCs w:val="20"/>
      </w:rPr>
      <w:t>6</w:t>
    </w:r>
    <w:r w:rsidRPr="009C3327">
      <w:rPr>
        <w:rFonts w:ascii="Calibri" w:hAnsi="Calibri" w:cs="Calibri"/>
        <w:b/>
        <w:color w:val="000000"/>
        <w:sz w:val="20"/>
        <w:szCs w:val="20"/>
      </w:rPr>
      <w:t>/2026</w:t>
    </w:r>
  </w:p>
  <w:p w14:paraId="13442741" w14:textId="77777777" w:rsidR="009C3327" w:rsidRPr="009C3327" w:rsidRDefault="009C3327" w:rsidP="009C3327">
    <w:pPr>
      <w:pStyle w:val="Nagwek"/>
      <w:jc w:val="right"/>
      <w:rPr>
        <w:rFonts w:ascii="Calibri" w:hAnsi="Calibri" w:cs="Calibri"/>
      </w:rPr>
    </w:pPr>
    <w:r w:rsidRPr="009C3327">
      <w:rPr>
        <w:rFonts w:ascii="Calibri" w:hAnsi="Calibri" w:cs="Calibri"/>
      </w:rPr>
      <w:t>Załącznik nr 3 do SWZ</w:t>
    </w:r>
  </w:p>
  <w:p w14:paraId="2FAE1F6A" w14:textId="77777777" w:rsidR="009A5099" w:rsidRDefault="009A50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5"/>
    <w:multiLevelType w:val="multilevel"/>
    <w:tmpl w:val="00000005"/>
    <w:name w:val="WW8Num5"/>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8"/>
    <w:multiLevelType w:val="multilevel"/>
    <w:tmpl w:val="9D3EF2DC"/>
    <w:name w:val="WW8Num8"/>
    <w:lvl w:ilvl="0">
      <w:start w:val="1"/>
      <w:numFmt w:val="decimal"/>
      <w:lvlText w:val="%1."/>
      <w:lvlJc w:val="left"/>
      <w:pPr>
        <w:tabs>
          <w:tab w:val="num" w:pos="360"/>
        </w:tabs>
        <w:ind w:left="360" w:hanging="360"/>
      </w:pPr>
      <w:rPr>
        <w:rFonts w:ascii="Calibri" w:hAnsi="Calibri" w:cs="Calibri"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0"/>
        </w:tabs>
        <w:ind w:left="360" w:hanging="360"/>
      </w:pPr>
      <w:rPr>
        <w:rFonts w:eastAsia="Calibri"/>
      </w:rPr>
    </w:lvl>
    <w:lvl w:ilvl="2">
      <w:start w:val="1"/>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1080" w:hanging="108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440" w:hanging="144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800" w:hanging="1800"/>
      </w:pPr>
      <w:rPr>
        <w:rFonts w:eastAsia="Calibri"/>
      </w:rPr>
    </w:lvl>
    <w:lvl w:ilvl="8">
      <w:start w:val="1"/>
      <w:numFmt w:val="decimal"/>
      <w:lvlText w:val="%1.%2.%3.%4.%5.%6.%7.%8.%9"/>
      <w:lvlJc w:val="left"/>
      <w:pPr>
        <w:tabs>
          <w:tab w:val="num" w:pos="0"/>
        </w:tabs>
        <w:ind w:left="1800" w:hanging="1800"/>
      </w:pPr>
      <w:rPr>
        <w:rFonts w:eastAsia="Calibri"/>
      </w:rPr>
    </w:lvl>
  </w:abstractNum>
  <w:abstractNum w:abstractNumId="6" w15:restartNumberingAfterBreak="0">
    <w:nsid w:val="00000025"/>
    <w:multiLevelType w:val="multilevel"/>
    <w:tmpl w:val="99549018"/>
    <w:lvl w:ilvl="0">
      <w:start w:val="1"/>
      <w:numFmt w:val="decimal"/>
      <w:lvlText w:val="%1)"/>
      <w:lvlJc w:val="left"/>
      <w:pPr>
        <w:tabs>
          <w:tab w:val="num" w:pos="0"/>
        </w:tabs>
        <w:ind w:left="624" w:hanging="397"/>
      </w:pPr>
      <w:rPr>
        <w:rFonts w:asciiTheme="minorHAnsi" w:eastAsia="Cambria" w:hAnsiTheme="minorHAnsi" w:cstheme="minorHAnsi" w:hint="default"/>
        <w:b w:val="0"/>
        <w:bCs w:val="0"/>
        <w:color w:val="auto"/>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00000026"/>
    <w:multiLevelType w:val="multilevel"/>
    <w:tmpl w:val="DB0AD25E"/>
    <w:lvl w:ilvl="0">
      <w:start w:val="1"/>
      <w:numFmt w:val="decimal"/>
      <w:lvlText w:val="%1)"/>
      <w:lvlJc w:val="left"/>
      <w:pPr>
        <w:tabs>
          <w:tab w:val="num" w:pos="0"/>
        </w:tabs>
        <w:ind w:left="624" w:hanging="397"/>
      </w:pPr>
      <w:rPr>
        <w:rFonts w:asciiTheme="minorHAnsi" w:eastAsia="Cambria"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014C5FA1"/>
    <w:multiLevelType w:val="multilevel"/>
    <w:tmpl w:val="4FE2EF2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decimal"/>
      <w:lvlText w:val="%2)"/>
      <w:lvlJc w:val="left"/>
      <w:pPr>
        <w:ind w:left="360" w:hanging="360"/>
      </w:p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10" w15:restartNumberingAfterBreak="0">
    <w:nsid w:val="0B381C85"/>
    <w:multiLevelType w:val="multilevel"/>
    <w:tmpl w:val="2B3E4D5E"/>
    <w:lvl w:ilvl="0">
      <w:start w:val="1"/>
      <w:numFmt w:val="decimal"/>
      <w:lvlText w:val="%1."/>
      <w:lvlJc w:val="left"/>
      <w:pPr>
        <w:tabs>
          <w:tab w:val="num" w:pos="720"/>
        </w:tabs>
        <w:ind w:left="720" w:hanging="360"/>
      </w:pPr>
      <w:rPr>
        <w:rFonts w:hint="default"/>
        <w:i w:val="0"/>
        <w:iCs w:val="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12" w15:restartNumberingAfterBreak="0">
    <w:nsid w:val="160C1083"/>
    <w:multiLevelType w:val="hybridMultilevel"/>
    <w:tmpl w:val="9856AF72"/>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1857F2"/>
    <w:multiLevelType w:val="multilevel"/>
    <w:tmpl w:val="8D52EAE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0D5C44"/>
    <w:multiLevelType w:val="multilevel"/>
    <w:tmpl w:val="1E6A4396"/>
    <w:lvl w:ilvl="0">
      <w:start w:val="1"/>
      <w:numFmt w:val="decimal"/>
      <w:lvlText w:val="%1."/>
      <w:lvlJc w:val="left"/>
      <w:pPr>
        <w:tabs>
          <w:tab w:val="num" w:pos="3196"/>
        </w:tabs>
        <w:ind w:left="3196" w:hanging="360"/>
      </w:pPr>
      <w:rPr>
        <w:rFonts w:ascii="Calibri" w:hAnsi="Calibri" w:cs="Calibri" w:hint="default"/>
        <w:sz w:val="20"/>
        <w:szCs w:val="20"/>
      </w:r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b w:val="0"/>
      </w:rPr>
    </w:lvl>
  </w:abstractNum>
  <w:abstractNum w:abstractNumId="15" w15:restartNumberingAfterBreak="0">
    <w:nsid w:val="18C5795F"/>
    <w:multiLevelType w:val="hybridMultilevel"/>
    <w:tmpl w:val="C5D4F8C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D920F4"/>
    <w:multiLevelType w:val="hybridMultilevel"/>
    <w:tmpl w:val="A1BE73CE"/>
    <w:lvl w:ilvl="0" w:tplc="AF7A8E78">
      <w:start w:val="1"/>
      <w:numFmt w:val="decimal"/>
      <w:lvlText w:val="%1."/>
      <w:lvlJc w:val="left"/>
      <w:pPr>
        <w:ind w:left="720" w:hanging="360"/>
      </w:pPr>
      <w:rPr>
        <w:rFonts w:hint="default"/>
      </w:rPr>
    </w:lvl>
    <w:lvl w:ilvl="1" w:tplc="590CA3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960D9C"/>
    <w:multiLevelType w:val="hybridMultilevel"/>
    <w:tmpl w:val="81B8E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5C3735"/>
    <w:multiLevelType w:val="hybridMultilevel"/>
    <w:tmpl w:val="43AA1CF8"/>
    <w:lvl w:ilvl="0" w:tplc="AF1AF280">
      <w:start w:val="1"/>
      <w:numFmt w:val="decimal"/>
      <w:lvlText w:val="%1."/>
      <w:lvlJc w:val="left"/>
      <w:pPr>
        <w:tabs>
          <w:tab w:val="num" w:pos="340"/>
        </w:tabs>
        <w:ind w:left="340" w:hanging="340"/>
      </w:pPr>
      <w:rPr>
        <w:rFonts w:ascii="Calibri" w:hAnsi="Calibri" w:cs="Calibr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E602FD"/>
    <w:multiLevelType w:val="multilevel"/>
    <w:tmpl w:val="A210C3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BC418E"/>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21" w15:restartNumberingAfterBreak="0">
    <w:nsid w:val="283818C5"/>
    <w:multiLevelType w:val="multilevel"/>
    <w:tmpl w:val="F19EC1F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BA765F8"/>
    <w:multiLevelType w:val="multilevel"/>
    <w:tmpl w:val="CCA45840"/>
    <w:lvl w:ilvl="0">
      <w:start w:val="1"/>
      <w:numFmt w:val="decimal"/>
      <w:lvlText w:val="%1."/>
      <w:lvlJc w:val="left"/>
      <w:pPr>
        <w:tabs>
          <w:tab w:val="num" w:pos="360"/>
        </w:tabs>
        <w:ind w:left="360" w:hanging="360"/>
      </w:pPr>
      <w:rPr>
        <w:rFonts w:ascii="Calibri" w:hAnsi="Calibri" w:cs="Calibri" w:hint="default"/>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2CD40EF1"/>
    <w:multiLevelType w:val="hybridMultilevel"/>
    <w:tmpl w:val="C9320EE0"/>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1EB3F60"/>
    <w:multiLevelType w:val="multilevel"/>
    <w:tmpl w:val="F20A22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5D2776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7A3265"/>
    <w:multiLevelType w:val="hybridMultilevel"/>
    <w:tmpl w:val="5EFEC6A0"/>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A761AE"/>
    <w:multiLevelType w:val="multilevel"/>
    <w:tmpl w:val="5AF28C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895C68"/>
    <w:multiLevelType w:val="multilevel"/>
    <w:tmpl w:val="C93C8682"/>
    <w:lvl w:ilvl="0">
      <w:start w:val="1"/>
      <w:numFmt w:val="lowerLetter"/>
      <w:lvlText w:val="%1)"/>
      <w:lvlJc w:val="left"/>
      <w:pPr>
        <w:tabs>
          <w:tab w:val="num" w:pos="0"/>
        </w:tabs>
        <w:ind w:left="-77" w:hanging="283"/>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Calibri" w:hAnsi="Calibri" w:cs="Calibri" w:hint="default"/>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4FB50D9A"/>
    <w:multiLevelType w:val="multilevel"/>
    <w:tmpl w:val="0B4C9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377D11"/>
    <w:multiLevelType w:val="hybridMultilevel"/>
    <w:tmpl w:val="550E90E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6D77A9"/>
    <w:multiLevelType w:val="multilevel"/>
    <w:tmpl w:val="3F6804A6"/>
    <w:lvl w:ilvl="0">
      <w:start w:val="1"/>
      <w:numFmt w:val="decimal"/>
      <w:lvlText w:val="%1."/>
      <w:lvlJc w:val="left"/>
      <w:pPr>
        <w:tabs>
          <w:tab w:val="num" w:pos="360"/>
        </w:tabs>
        <w:ind w:left="360" w:hanging="360"/>
      </w:pPr>
      <w:rPr>
        <w:b w:val="0"/>
      </w:rPr>
    </w:lvl>
    <w:lvl w:ilvl="1">
      <w:start w:val="1"/>
      <w:numFmt w:val="decimal"/>
      <w:lvlText w:val="%2)"/>
      <w:lvlJc w:val="left"/>
      <w:pPr>
        <w:ind w:left="1495" w:hanging="360"/>
      </w:pPr>
      <w:rPr>
        <w:b w:val="0"/>
        <w:b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56705118"/>
    <w:multiLevelType w:val="hybridMultilevel"/>
    <w:tmpl w:val="7F14A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8A0163"/>
    <w:multiLevelType w:val="hybridMultilevel"/>
    <w:tmpl w:val="53E615F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8C2B70"/>
    <w:multiLevelType w:val="hybridMultilevel"/>
    <w:tmpl w:val="D7D0F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CE343E1"/>
    <w:multiLevelType w:val="multilevel"/>
    <w:tmpl w:val="B9EAF3F4"/>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37" w15:restartNumberingAfterBreak="0">
    <w:nsid w:val="5E522A88"/>
    <w:multiLevelType w:val="multilevel"/>
    <w:tmpl w:val="8D52EAE0"/>
    <w:lvl w:ilvl="0">
      <w:start w:val="1"/>
      <w:numFmt w:val="decimal"/>
      <w:lvlText w:val="%1."/>
      <w:lvlJc w:val="left"/>
      <w:pPr>
        <w:ind w:left="360" w:hanging="360"/>
      </w:pPr>
      <w:rPr>
        <w:rFonts w:hint="default"/>
      </w:rPr>
    </w:lvl>
    <w:lvl w:ilvl="1">
      <w:start w:val="1"/>
      <w:numFmt w:val="decimal"/>
      <w:isLgl/>
      <w:lvlText w:val="%1.%2"/>
      <w:lvlJc w:val="left"/>
      <w:pPr>
        <w:ind w:left="426"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0392BF5"/>
    <w:multiLevelType w:val="multilevel"/>
    <w:tmpl w:val="C3288BE8"/>
    <w:lvl w:ilvl="0">
      <w:start w:val="1"/>
      <w:numFmt w:val="decimal"/>
      <w:lvlText w:val="%1."/>
      <w:lvlJc w:val="left"/>
      <w:pPr>
        <w:tabs>
          <w:tab w:val="num" w:pos="0"/>
        </w:tabs>
        <w:ind w:left="720" w:hanging="360"/>
      </w:pPr>
      <w:rPr>
        <w:rFonts w:ascii="Calibri" w:hAnsi="Calibri" w:cs="Calibri" w:hint="default"/>
        <w:b w:val="0"/>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CAA73C6"/>
    <w:multiLevelType w:val="hybridMultilevel"/>
    <w:tmpl w:val="74B49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476695"/>
    <w:multiLevelType w:val="hybridMultilevel"/>
    <w:tmpl w:val="5D2CE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2027904"/>
    <w:multiLevelType w:val="hybridMultilevel"/>
    <w:tmpl w:val="0592F4B6"/>
    <w:lvl w:ilvl="0" w:tplc="79D44DC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122E3B"/>
    <w:multiLevelType w:val="multilevel"/>
    <w:tmpl w:val="A1FCB5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D20776"/>
    <w:multiLevelType w:val="hybridMultilevel"/>
    <w:tmpl w:val="0BAC1D6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3942A4"/>
    <w:multiLevelType w:val="hybridMultilevel"/>
    <w:tmpl w:val="9B1CF342"/>
    <w:lvl w:ilvl="0" w:tplc="04150001">
      <w:start w:val="1"/>
      <w:numFmt w:val="bullet"/>
      <w:lvlText w:val=""/>
      <w:lvlJc w:val="left"/>
      <w:pPr>
        <w:ind w:left="1275" w:hanging="360"/>
      </w:pPr>
      <w:rPr>
        <w:rFonts w:ascii="Symbol" w:hAnsi="Symbol" w:hint="default"/>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num w:numId="1" w16cid:durableId="1811628161">
    <w:abstractNumId w:val="10"/>
  </w:num>
  <w:num w:numId="2" w16cid:durableId="924269864">
    <w:abstractNumId w:val="13"/>
  </w:num>
  <w:num w:numId="3" w16cid:durableId="1208756441">
    <w:abstractNumId w:val="16"/>
  </w:num>
  <w:num w:numId="4" w16cid:durableId="50152251">
    <w:abstractNumId w:val="26"/>
  </w:num>
  <w:num w:numId="5" w16cid:durableId="1998340658">
    <w:abstractNumId w:val="33"/>
  </w:num>
  <w:num w:numId="6" w16cid:durableId="2062630757">
    <w:abstractNumId w:val="15"/>
  </w:num>
  <w:num w:numId="7" w16cid:durableId="389964036">
    <w:abstractNumId w:val="43"/>
  </w:num>
  <w:num w:numId="8" w16cid:durableId="786462961">
    <w:abstractNumId w:val="24"/>
  </w:num>
  <w:num w:numId="9" w16cid:durableId="1954551069">
    <w:abstractNumId w:val="30"/>
  </w:num>
  <w:num w:numId="10" w16cid:durableId="1702700544">
    <w:abstractNumId w:val="12"/>
  </w:num>
  <w:num w:numId="11" w16cid:durableId="776481512">
    <w:abstractNumId w:val="27"/>
  </w:num>
  <w:num w:numId="12" w16cid:durableId="324209379">
    <w:abstractNumId w:val="40"/>
  </w:num>
  <w:num w:numId="13" w16cid:durableId="1009598891">
    <w:abstractNumId w:val="32"/>
  </w:num>
  <w:num w:numId="14" w16cid:durableId="985550499">
    <w:abstractNumId w:val="39"/>
  </w:num>
  <w:num w:numId="15" w16cid:durableId="1809349301">
    <w:abstractNumId w:val="42"/>
  </w:num>
  <w:num w:numId="16" w16cid:durableId="1759406704">
    <w:abstractNumId w:val="29"/>
  </w:num>
  <w:num w:numId="17" w16cid:durableId="1413117559">
    <w:abstractNumId w:val="19"/>
  </w:num>
  <w:num w:numId="18" w16cid:durableId="946347255">
    <w:abstractNumId w:val="0"/>
  </w:num>
  <w:num w:numId="19" w16cid:durableId="403453625">
    <w:abstractNumId w:val="1"/>
  </w:num>
  <w:num w:numId="20" w16cid:durableId="1774788606">
    <w:abstractNumId w:val="2"/>
  </w:num>
  <w:num w:numId="21" w16cid:durableId="795833940">
    <w:abstractNumId w:val="3"/>
  </w:num>
  <w:num w:numId="22" w16cid:durableId="1612475254">
    <w:abstractNumId w:val="4"/>
  </w:num>
  <w:num w:numId="23" w16cid:durableId="526408823">
    <w:abstractNumId w:val="5"/>
  </w:num>
  <w:num w:numId="24" w16cid:durableId="983697610">
    <w:abstractNumId w:val="25"/>
  </w:num>
  <w:num w:numId="25" w16cid:durableId="25758248">
    <w:abstractNumId w:val="21"/>
  </w:num>
  <w:num w:numId="26" w16cid:durableId="1536121085">
    <w:abstractNumId w:val="44"/>
  </w:num>
  <w:num w:numId="27" w16cid:durableId="1153790596">
    <w:abstractNumId w:val="37"/>
  </w:num>
  <w:num w:numId="28" w16cid:durableId="1383560481">
    <w:abstractNumId w:val="22"/>
  </w:num>
  <w:num w:numId="29" w16cid:durableId="544755657">
    <w:abstractNumId w:val="35"/>
    <w:lvlOverride w:ilvl="0">
      <w:startOverride w:val="1"/>
    </w:lvlOverride>
  </w:num>
  <w:num w:numId="30" w16cid:durableId="1421443009">
    <w:abstractNumId w:val="22"/>
    <w:lvlOverride w:ilvl="0">
      <w:startOverride w:val="1"/>
    </w:lvlOverride>
  </w:num>
  <w:num w:numId="31" w16cid:durableId="161433503">
    <w:abstractNumId w:val="34"/>
  </w:num>
  <w:num w:numId="32" w16cid:durableId="928123986">
    <w:abstractNumId w:val="28"/>
  </w:num>
  <w:num w:numId="33" w16cid:durableId="1456026371">
    <w:abstractNumId w:val="23"/>
  </w:num>
  <w:num w:numId="34" w16cid:durableId="11692494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0357238">
    <w:abstractNumId w:val="36"/>
  </w:num>
  <w:num w:numId="36" w16cid:durableId="987515156">
    <w:abstractNumId w:val="17"/>
  </w:num>
  <w:num w:numId="37" w16cid:durableId="2132480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4901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7125503">
    <w:abstractNumId w:val="7"/>
  </w:num>
  <w:num w:numId="40" w16cid:durableId="262692314">
    <w:abstractNumId w:val="6"/>
  </w:num>
  <w:num w:numId="41" w16cid:durableId="2052222659">
    <w:abstractNumId w:val="20"/>
  </w:num>
  <w:num w:numId="42" w16cid:durableId="1664384800">
    <w:abstractNumId w:val="38"/>
  </w:num>
  <w:num w:numId="43" w16cid:durableId="1361010589">
    <w:abstractNumId w:val="41"/>
  </w:num>
  <w:num w:numId="44" w16cid:durableId="1795752803">
    <w:abstractNumId w:val="14"/>
  </w:num>
  <w:num w:numId="45" w16cid:durableId="62877733">
    <w:abstractNumId w:val="8"/>
  </w:num>
  <w:num w:numId="46" w16cid:durableId="1603416836">
    <w:abstractNumId w:val="31"/>
  </w:num>
  <w:num w:numId="47" w16cid:durableId="886918322">
    <w:abstractNumId w:val="11"/>
  </w:num>
  <w:num w:numId="48" w16cid:durableId="17072172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BAA"/>
    <w:rsid w:val="0000067D"/>
    <w:rsid w:val="000011C3"/>
    <w:rsid w:val="000169B9"/>
    <w:rsid w:val="00055BA8"/>
    <w:rsid w:val="000563A9"/>
    <w:rsid w:val="000F14D9"/>
    <w:rsid w:val="00142D0D"/>
    <w:rsid w:val="001504FD"/>
    <w:rsid w:val="001F4FD2"/>
    <w:rsid w:val="00227B98"/>
    <w:rsid w:val="002343BB"/>
    <w:rsid w:val="00266818"/>
    <w:rsid w:val="002E4D96"/>
    <w:rsid w:val="00302687"/>
    <w:rsid w:val="003425A7"/>
    <w:rsid w:val="003814A9"/>
    <w:rsid w:val="00406E58"/>
    <w:rsid w:val="00486B86"/>
    <w:rsid w:val="004A25D9"/>
    <w:rsid w:val="004D48A2"/>
    <w:rsid w:val="00507C62"/>
    <w:rsid w:val="0056219F"/>
    <w:rsid w:val="0059732D"/>
    <w:rsid w:val="0067133A"/>
    <w:rsid w:val="006938C6"/>
    <w:rsid w:val="00744CC7"/>
    <w:rsid w:val="0086183D"/>
    <w:rsid w:val="00872321"/>
    <w:rsid w:val="00882E75"/>
    <w:rsid w:val="008D654D"/>
    <w:rsid w:val="009723ED"/>
    <w:rsid w:val="009A5099"/>
    <w:rsid w:val="009C3327"/>
    <w:rsid w:val="009C74E1"/>
    <w:rsid w:val="00A05DC3"/>
    <w:rsid w:val="00A257E9"/>
    <w:rsid w:val="00A41BAA"/>
    <w:rsid w:val="00BD2E80"/>
    <w:rsid w:val="00BD39AA"/>
    <w:rsid w:val="00C56828"/>
    <w:rsid w:val="00CA5BF9"/>
    <w:rsid w:val="00CE21F7"/>
    <w:rsid w:val="00DB0E4F"/>
    <w:rsid w:val="00EF21EE"/>
    <w:rsid w:val="00FF0C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1335"/>
  <w15:chartTrackingRefBased/>
  <w15:docId w15:val="{8FF40726-EC88-406D-817B-9D5FA1D9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41B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41B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41BA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41BA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41BA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41BA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41BA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41BA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41BA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41BA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41BA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41BA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41BA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41BA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41BA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41BA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41BA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41BAA"/>
    <w:rPr>
      <w:rFonts w:eastAsiaTheme="majorEastAsia" w:cstheme="majorBidi"/>
      <w:color w:val="272727" w:themeColor="text1" w:themeTint="D8"/>
    </w:rPr>
  </w:style>
  <w:style w:type="paragraph" w:styleId="Tytu">
    <w:name w:val="Title"/>
    <w:basedOn w:val="Normalny"/>
    <w:next w:val="Normalny"/>
    <w:link w:val="TytuZnak"/>
    <w:uiPriority w:val="10"/>
    <w:qFormat/>
    <w:rsid w:val="00A41B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41BA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41BA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41BA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41BAA"/>
    <w:pPr>
      <w:spacing w:before="160"/>
      <w:jc w:val="center"/>
    </w:pPr>
    <w:rPr>
      <w:i/>
      <w:iCs/>
      <w:color w:val="404040" w:themeColor="text1" w:themeTint="BF"/>
    </w:rPr>
  </w:style>
  <w:style w:type="character" w:customStyle="1" w:styleId="CytatZnak">
    <w:name w:val="Cytat Znak"/>
    <w:basedOn w:val="Domylnaczcionkaakapitu"/>
    <w:link w:val="Cytat"/>
    <w:uiPriority w:val="29"/>
    <w:rsid w:val="00A41BAA"/>
    <w:rPr>
      <w:i/>
      <w:iCs/>
      <w:color w:val="404040" w:themeColor="text1" w:themeTint="BF"/>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Normalny"/>
    <w:link w:val="AkapitzlistZnak"/>
    <w:qFormat/>
    <w:rsid w:val="00A41BAA"/>
    <w:pPr>
      <w:ind w:left="720"/>
      <w:contextualSpacing/>
    </w:pPr>
  </w:style>
  <w:style w:type="character" w:styleId="Wyrnienieintensywne">
    <w:name w:val="Intense Emphasis"/>
    <w:basedOn w:val="Domylnaczcionkaakapitu"/>
    <w:uiPriority w:val="21"/>
    <w:qFormat/>
    <w:rsid w:val="00A41BAA"/>
    <w:rPr>
      <w:i/>
      <w:iCs/>
      <w:color w:val="0F4761" w:themeColor="accent1" w:themeShade="BF"/>
    </w:rPr>
  </w:style>
  <w:style w:type="paragraph" w:styleId="Cytatintensywny">
    <w:name w:val="Intense Quote"/>
    <w:basedOn w:val="Normalny"/>
    <w:next w:val="Normalny"/>
    <w:link w:val="CytatintensywnyZnak"/>
    <w:uiPriority w:val="30"/>
    <w:qFormat/>
    <w:rsid w:val="00A41B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41BAA"/>
    <w:rPr>
      <w:i/>
      <w:iCs/>
      <w:color w:val="0F4761" w:themeColor="accent1" w:themeShade="BF"/>
    </w:rPr>
  </w:style>
  <w:style w:type="character" w:styleId="Odwoanieintensywne">
    <w:name w:val="Intense Reference"/>
    <w:basedOn w:val="Domylnaczcionkaakapitu"/>
    <w:uiPriority w:val="32"/>
    <w:qFormat/>
    <w:rsid w:val="00A41BAA"/>
    <w:rPr>
      <w:b/>
      <w:bCs/>
      <w:smallCaps/>
      <w:color w:val="0F4761" w:themeColor="accent1" w:themeShade="BF"/>
      <w:spacing w:val="5"/>
    </w:rPr>
  </w:style>
  <w:style w:type="paragraph" w:styleId="Stopka">
    <w:name w:val="footer"/>
    <w:basedOn w:val="Normalny"/>
    <w:link w:val="StopkaZnak"/>
    <w:uiPriority w:val="99"/>
    <w:unhideWhenUsed/>
    <w:rsid w:val="009A50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5099"/>
  </w:style>
  <w:style w:type="character" w:styleId="Numerstrony">
    <w:name w:val="page number"/>
    <w:basedOn w:val="Domylnaczcionkaakapitu"/>
    <w:rsid w:val="009A5099"/>
  </w:style>
  <w:style w:type="paragraph" w:styleId="Nagwek">
    <w:name w:val="header"/>
    <w:basedOn w:val="Normalny"/>
    <w:link w:val="NagwekZnak"/>
    <w:uiPriority w:val="99"/>
    <w:rsid w:val="009A5099"/>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NagwekZnak">
    <w:name w:val="Nagłówek Znak"/>
    <w:basedOn w:val="Domylnaczcionkaakapitu"/>
    <w:link w:val="Nagwek"/>
    <w:uiPriority w:val="99"/>
    <w:qFormat/>
    <w:rsid w:val="009A5099"/>
    <w:rPr>
      <w:rFonts w:ascii="Times New Roman" w:eastAsia="Times New Roman" w:hAnsi="Times New Roman" w:cs="Times New Roman"/>
      <w:kern w:val="0"/>
      <w:sz w:val="20"/>
      <w:szCs w:val="20"/>
      <w:lang w:eastAsia="pl-PL"/>
      <w14:ligatures w14:val="none"/>
    </w:rPr>
  </w:style>
  <w:style w:type="paragraph" w:styleId="Tekstprzypisudolnego">
    <w:name w:val="footnote text"/>
    <w:basedOn w:val="Normalny"/>
    <w:link w:val="TekstprzypisudolnegoZnak"/>
    <w:semiHidden/>
    <w:rsid w:val="009A5099"/>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semiHidden/>
    <w:rsid w:val="009A5099"/>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semiHidden/>
    <w:rsid w:val="009A5099"/>
    <w:rPr>
      <w:vertAlign w:val="superscript"/>
    </w:rPr>
  </w:style>
  <w:style w:type="table" w:styleId="Tabela-Siatka">
    <w:name w:val="Table Grid"/>
    <w:basedOn w:val="Standardowy"/>
    <w:rsid w:val="009A509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qFormat/>
    <w:rsid w:val="009C3327"/>
    <w:pPr>
      <w:suppressAutoHyphens/>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uiPriority w:val="34"/>
    <w:qFormat/>
    <w:locked/>
    <w:rsid w:val="009C3327"/>
  </w:style>
  <w:style w:type="paragraph" w:styleId="Bezodstpw">
    <w:name w:val="No Spacing"/>
    <w:uiPriority w:val="1"/>
    <w:qFormat/>
    <w:rsid w:val="009C3327"/>
    <w:pPr>
      <w:spacing w:after="0" w:line="240" w:lineRule="auto"/>
    </w:pPr>
  </w:style>
  <w:style w:type="character" w:customStyle="1" w:styleId="czeinternetowe">
    <w:name w:val="Łącze internetowe"/>
    <w:uiPriority w:val="99"/>
    <w:rsid w:val="009723ED"/>
    <w:rPr>
      <w:color w:val="0000FF"/>
      <w:u w:val="single"/>
    </w:rPr>
  </w:style>
  <w:style w:type="character" w:styleId="Hipercze">
    <w:name w:val="Hyperlink"/>
    <w:basedOn w:val="Domylnaczcionkaakapitu"/>
    <w:uiPriority w:val="99"/>
    <w:unhideWhenUsed/>
    <w:rsid w:val="009723ED"/>
    <w:rPr>
      <w:color w:val="467886" w:themeColor="hyperlink"/>
      <w:u w:val="single"/>
    </w:rPr>
  </w:style>
  <w:style w:type="paragraph" w:styleId="Poprawka">
    <w:name w:val="Revision"/>
    <w:hidden/>
    <w:uiPriority w:val="99"/>
    <w:semiHidden/>
    <w:rsid w:val="00142D0D"/>
    <w:pPr>
      <w:spacing w:after="0" w:line="240" w:lineRule="auto"/>
    </w:pPr>
  </w:style>
  <w:style w:type="character" w:styleId="Odwoaniedokomentarza">
    <w:name w:val="annotation reference"/>
    <w:basedOn w:val="Domylnaczcionkaakapitu"/>
    <w:uiPriority w:val="99"/>
    <w:semiHidden/>
    <w:unhideWhenUsed/>
    <w:rsid w:val="002E4D96"/>
    <w:rPr>
      <w:sz w:val="16"/>
      <w:szCs w:val="16"/>
    </w:rPr>
  </w:style>
  <w:style w:type="paragraph" w:styleId="Tekstkomentarza">
    <w:name w:val="annotation text"/>
    <w:basedOn w:val="Normalny"/>
    <w:link w:val="TekstkomentarzaZnak"/>
    <w:uiPriority w:val="99"/>
    <w:semiHidden/>
    <w:unhideWhenUsed/>
    <w:rsid w:val="002E4D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4D96"/>
    <w:rPr>
      <w:sz w:val="20"/>
      <w:szCs w:val="20"/>
    </w:rPr>
  </w:style>
  <w:style w:type="paragraph" w:styleId="Tematkomentarza">
    <w:name w:val="annotation subject"/>
    <w:basedOn w:val="Tekstkomentarza"/>
    <w:next w:val="Tekstkomentarza"/>
    <w:link w:val="TematkomentarzaZnak"/>
    <w:uiPriority w:val="99"/>
    <w:semiHidden/>
    <w:unhideWhenUsed/>
    <w:rsid w:val="002E4D96"/>
    <w:rPr>
      <w:b/>
      <w:bCs/>
    </w:rPr>
  </w:style>
  <w:style w:type="character" w:customStyle="1" w:styleId="TematkomentarzaZnak">
    <w:name w:val="Temat komentarza Znak"/>
    <w:basedOn w:val="TekstkomentarzaZnak"/>
    <w:link w:val="Tematkomentarza"/>
    <w:uiPriority w:val="99"/>
    <w:semiHidden/>
    <w:rsid w:val="002E4D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ozsiemianowice.pl" TargetMode="External"/><Relationship Id="rId3" Type="http://schemas.openxmlformats.org/officeDocument/2006/relationships/settings" Target="settings.xml"/><Relationship Id="rId7" Type="http://schemas.openxmlformats.org/officeDocument/2006/relationships/hyperlink" Target="mailto:mkowalski@zozsiemian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19</Pages>
  <Words>6793</Words>
  <Characters>40763</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Mirek Janta</dc:creator>
  <cp:keywords/>
  <dc:description/>
  <cp:lastModifiedBy>Marta Szczerba</cp:lastModifiedBy>
  <cp:revision>1</cp:revision>
  <cp:lastPrinted>2026-05-05T05:48:00Z</cp:lastPrinted>
  <dcterms:created xsi:type="dcterms:W3CDTF">2026-04-10T06:42:00Z</dcterms:created>
  <dcterms:modified xsi:type="dcterms:W3CDTF">2026-05-05T07:26:00Z</dcterms:modified>
</cp:coreProperties>
</file>